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C2A2A" w14:textId="77777777" w:rsidR="0095524B" w:rsidRDefault="00592EDB" w:rsidP="0095524B">
      <w:pPr>
        <w:pStyle w:val="stBilgi"/>
      </w:pPr>
      <w:r>
        <w:rPr>
          <w:b/>
          <w:sz w:val="28"/>
          <w:szCs w:val="28"/>
          <w:lang w:val="en-GB"/>
        </w:rPr>
        <w:tab/>
      </w:r>
      <w:r w:rsidR="0095524B" w:rsidRPr="007B39AF">
        <w:rPr>
          <w:noProof/>
          <w:lang w:val="tr-TR"/>
        </w:rPr>
        <w:drawing>
          <wp:inline distT="0" distB="0" distL="0" distR="0" wp14:anchorId="67689325" wp14:editId="5BAA2F0B">
            <wp:extent cx="4972050" cy="1035050"/>
            <wp:effectExtent l="0" t="0" r="0" b="0"/>
            <wp:docPr id="97872371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9195"/>
                    <a:stretch/>
                  </pic:blipFill>
                  <pic:spPr bwMode="auto">
                    <a:xfrm>
                      <a:off x="0" y="0"/>
                      <a:ext cx="4972050" cy="1035050"/>
                    </a:xfrm>
                    <a:prstGeom prst="rect">
                      <a:avLst/>
                    </a:prstGeom>
                    <a:noFill/>
                    <a:ln>
                      <a:noFill/>
                    </a:ln>
                    <a:extLst>
                      <a:ext uri="{53640926-AAD7-44D8-BBD7-CCE9431645EC}">
                        <a14:shadowObscured xmlns:a14="http://schemas.microsoft.com/office/drawing/2010/main"/>
                      </a:ext>
                    </a:extLst>
                  </pic:spPr>
                </pic:pic>
              </a:graphicData>
            </a:graphic>
          </wp:inline>
        </w:drawing>
      </w:r>
    </w:p>
    <w:p w14:paraId="27154450" w14:textId="77777777" w:rsidR="00592EDB" w:rsidRDefault="00592EDB">
      <w:pPr>
        <w:jc w:val="center"/>
        <w:rPr>
          <w:b/>
          <w:sz w:val="28"/>
          <w:szCs w:val="28"/>
          <w:lang w:val="en-GB"/>
        </w:rPr>
      </w:pPr>
    </w:p>
    <w:p w14:paraId="6491407E" w14:textId="1B44776C" w:rsidR="006F5FD0" w:rsidRPr="00B33EE6" w:rsidRDefault="006F5FD0">
      <w:pPr>
        <w:jc w:val="center"/>
        <w:rPr>
          <w:rStyle w:val="Gl"/>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462DEA13" w14:textId="382C0961" w:rsidR="00592EDB" w:rsidRDefault="0095524B">
      <w:pPr>
        <w:jc w:val="center"/>
        <w:rPr>
          <w:rStyle w:val="Gl"/>
          <w:sz w:val="28"/>
          <w:szCs w:val="28"/>
          <w:lang w:val="en-GB"/>
        </w:rPr>
      </w:pPr>
      <w:r w:rsidRPr="0095524B">
        <w:rPr>
          <w:b/>
          <w:sz w:val="28"/>
          <w:szCs w:val="28"/>
          <w:lang w:val="en-GB"/>
        </w:rPr>
        <w:t>Contract title</w:t>
      </w:r>
      <w:r>
        <w:rPr>
          <w:b/>
          <w:sz w:val="28"/>
          <w:szCs w:val="28"/>
          <w:lang w:val="en-GB"/>
        </w:rPr>
        <w:t>:</w:t>
      </w:r>
      <w:r w:rsidRPr="0095524B">
        <w:rPr>
          <w:b/>
          <w:sz w:val="28"/>
          <w:szCs w:val="28"/>
          <w:lang w:val="en-GB"/>
        </w:rPr>
        <w:br/>
      </w:r>
      <w:r w:rsidR="00592EDB" w:rsidRPr="00592EDB">
        <w:rPr>
          <w:rStyle w:val="Gl"/>
          <w:sz w:val="28"/>
          <w:szCs w:val="28"/>
          <w:lang w:val="en-GB"/>
        </w:rPr>
        <w:t xml:space="preserve">SUPPLY OF WASTE BINS AND MOBILE WASTE COLLECTION CENTER IN UZUNKOPRU </w:t>
      </w:r>
    </w:p>
    <w:p w14:paraId="3363FF0F" w14:textId="1E763716" w:rsidR="006F5FD0" w:rsidRPr="00B33EE6" w:rsidRDefault="0095524B">
      <w:pPr>
        <w:jc w:val="center"/>
        <w:rPr>
          <w:sz w:val="28"/>
          <w:szCs w:val="28"/>
          <w:lang w:val="en-GB"/>
        </w:rPr>
      </w:pPr>
      <w:r w:rsidRPr="0095524B">
        <w:rPr>
          <w:b/>
          <w:sz w:val="28"/>
          <w:szCs w:val="28"/>
          <w:lang w:val="en-GB"/>
        </w:rPr>
        <w:t xml:space="preserve">Location - </w:t>
      </w:r>
      <w:r w:rsidR="00592EDB">
        <w:rPr>
          <w:rStyle w:val="Gl"/>
          <w:sz w:val="28"/>
          <w:szCs w:val="28"/>
          <w:lang w:val="en-GB"/>
        </w:rPr>
        <w:t>UZUNKOPRU, EDIRNE, TÜRKİYE</w:t>
      </w:r>
    </w:p>
    <w:p w14:paraId="1E3CC1C3" w14:textId="77777777" w:rsidR="00571687" w:rsidRPr="00B33EE6" w:rsidRDefault="00571687" w:rsidP="00584BF4">
      <w:pPr>
        <w:ind w:left="709" w:hanging="349"/>
        <w:outlineLvl w:val="0"/>
        <w:rPr>
          <w:rStyle w:val="Gl"/>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Gl"/>
          <w:sz w:val="22"/>
          <w:szCs w:val="22"/>
          <w:lang w:val="en-GB"/>
        </w:rPr>
        <w:t>1.</w:t>
      </w:r>
      <w:r w:rsidR="00584BF4" w:rsidRPr="00B33EE6">
        <w:rPr>
          <w:rStyle w:val="Gl"/>
          <w:sz w:val="22"/>
          <w:szCs w:val="22"/>
          <w:lang w:val="en-GB"/>
        </w:rPr>
        <w:tab/>
      </w:r>
      <w:r w:rsidR="00632BDC" w:rsidRPr="00B33EE6">
        <w:rPr>
          <w:rStyle w:val="Gl"/>
          <w:sz w:val="22"/>
          <w:szCs w:val="22"/>
          <w:lang w:val="en-GB"/>
        </w:rPr>
        <w:t>R</w:t>
      </w:r>
      <w:r w:rsidR="006F5FD0" w:rsidRPr="00B33EE6">
        <w:rPr>
          <w:rStyle w:val="Gl"/>
          <w:sz w:val="22"/>
          <w:szCs w:val="22"/>
          <w:lang w:val="en-GB"/>
        </w:rPr>
        <w:t>eference</w:t>
      </w:r>
    </w:p>
    <w:p w14:paraId="613D4AED" w14:textId="6D961FDC" w:rsidR="00592EDB" w:rsidRPr="006A61F1" w:rsidRDefault="00592EDB" w:rsidP="00584BF4">
      <w:pPr>
        <w:ind w:left="709" w:hanging="349"/>
        <w:outlineLvl w:val="0"/>
        <w:rPr>
          <w:rStyle w:val="Vurgu"/>
          <w:b/>
          <w:bCs/>
          <w:i w:val="0"/>
          <w:sz w:val="22"/>
          <w:szCs w:val="22"/>
          <w:lang w:val="en-GB"/>
        </w:rPr>
      </w:pPr>
      <w:r w:rsidRPr="006A61F1">
        <w:rPr>
          <w:rStyle w:val="Vurgu"/>
          <w:b/>
          <w:bCs/>
          <w:i w:val="0"/>
          <w:sz w:val="22"/>
          <w:szCs w:val="22"/>
          <w:lang w:val="en-GB"/>
        </w:rPr>
        <w:t>BSB00027-PP5-SUP-02</w:t>
      </w:r>
    </w:p>
    <w:p w14:paraId="7A3797D8" w14:textId="1E87F7E2" w:rsidR="006F5FD0" w:rsidRPr="00B33EE6" w:rsidRDefault="007727F3" w:rsidP="00584BF4">
      <w:pPr>
        <w:ind w:left="709" w:hanging="349"/>
        <w:outlineLvl w:val="0"/>
        <w:rPr>
          <w:sz w:val="22"/>
          <w:szCs w:val="22"/>
          <w:lang w:val="en-GB"/>
        </w:rPr>
      </w:pPr>
      <w:r w:rsidRPr="00B33EE6">
        <w:rPr>
          <w:rStyle w:val="Gl"/>
          <w:sz w:val="22"/>
          <w:szCs w:val="22"/>
          <w:lang w:val="en-GB"/>
        </w:rPr>
        <w:t>2.</w:t>
      </w:r>
      <w:r w:rsidR="00584BF4" w:rsidRPr="00B33EE6">
        <w:rPr>
          <w:rStyle w:val="Gl"/>
          <w:sz w:val="22"/>
          <w:szCs w:val="22"/>
          <w:lang w:val="en-GB"/>
        </w:rPr>
        <w:tab/>
      </w:r>
      <w:r w:rsidR="006F5FD0" w:rsidRPr="00B33EE6">
        <w:rPr>
          <w:rStyle w:val="Gl"/>
          <w:sz w:val="22"/>
          <w:szCs w:val="22"/>
          <w:lang w:val="en-GB"/>
        </w:rPr>
        <w:t>Procedure</w:t>
      </w:r>
    </w:p>
    <w:p w14:paraId="41C9370C" w14:textId="38A018FC" w:rsidR="006F5FD0" w:rsidRPr="00B33EE6" w:rsidRDefault="00592EDB" w:rsidP="00592EDB">
      <w:pPr>
        <w:pStyle w:val="Blockquote"/>
        <w:ind w:left="0" w:firstLine="360"/>
        <w:jc w:val="both"/>
        <w:rPr>
          <w:sz w:val="22"/>
          <w:szCs w:val="22"/>
          <w:lang w:val="en-GB"/>
        </w:rPr>
      </w:pPr>
      <w:r>
        <w:rPr>
          <w:sz w:val="22"/>
          <w:szCs w:val="22"/>
          <w:lang w:val="en-GB"/>
        </w:rPr>
        <w:t>Simplified</w:t>
      </w:r>
    </w:p>
    <w:p w14:paraId="5F51B1AE" w14:textId="77777777" w:rsidR="00971962" w:rsidRPr="00B33EE6" w:rsidRDefault="006F5FD0" w:rsidP="00971962">
      <w:pPr>
        <w:ind w:left="709" w:hanging="349"/>
        <w:outlineLvl w:val="0"/>
        <w:rPr>
          <w:b/>
          <w:sz w:val="22"/>
          <w:szCs w:val="22"/>
          <w:lang w:val="en-GB"/>
        </w:rPr>
      </w:pPr>
      <w:r w:rsidRPr="00B33EE6">
        <w:rPr>
          <w:rStyle w:val="Gl"/>
          <w:sz w:val="22"/>
          <w:szCs w:val="22"/>
          <w:lang w:val="en-GB"/>
        </w:rPr>
        <w:t xml:space="preserve">3. </w:t>
      </w:r>
      <w:r w:rsidR="00584BF4" w:rsidRPr="00B33EE6">
        <w:rPr>
          <w:rStyle w:val="Gl"/>
          <w:sz w:val="22"/>
          <w:szCs w:val="22"/>
          <w:lang w:val="en-GB"/>
        </w:rPr>
        <w:tab/>
      </w:r>
      <w:r w:rsidRPr="00B33EE6">
        <w:rPr>
          <w:rStyle w:val="Gl"/>
          <w:sz w:val="22"/>
          <w:szCs w:val="22"/>
          <w:lang w:val="en-GB"/>
        </w:rPr>
        <w:t>Programme</w:t>
      </w:r>
      <w:r w:rsidR="00971962" w:rsidRPr="00B33EE6">
        <w:rPr>
          <w:rStyle w:val="Gl"/>
          <w:sz w:val="22"/>
          <w:szCs w:val="22"/>
          <w:lang w:val="en-GB"/>
        </w:rPr>
        <w:t xml:space="preserve"> title</w:t>
      </w:r>
    </w:p>
    <w:p w14:paraId="35D8E4E7" w14:textId="77777777" w:rsidR="002517DE" w:rsidRDefault="002517DE" w:rsidP="002517DE">
      <w:pPr>
        <w:ind w:firstLine="360"/>
        <w:rPr>
          <w:snapToGrid/>
          <w:sz w:val="22"/>
          <w:szCs w:val="22"/>
        </w:rPr>
      </w:pPr>
      <w:r>
        <w:rPr>
          <w:sz w:val="22"/>
          <w:szCs w:val="22"/>
        </w:rPr>
        <w:t xml:space="preserve">Interreg NEXT BSB Programme 2021-2027, project Go2Recycling, BSB00027. </w:t>
      </w:r>
    </w:p>
    <w:p w14:paraId="797EC4DC"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4. </w:t>
      </w:r>
      <w:r w:rsidR="00584BF4" w:rsidRPr="00B33EE6">
        <w:rPr>
          <w:rStyle w:val="Gl"/>
          <w:sz w:val="22"/>
          <w:szCs w:val="22"/>
          <w:lang w:val="en-GB"/>
        </w:rPr>
        <w:tab/>
      </w:r>
      <w:r w:rsidRPr="00B33EE6">
        <w:rPr>
          <w:rStyle w:val="Gl"/>
          <w:sz w:val="22"/>
          <w:szCs w:val="22"/>
          <w:lang w:val="en-GB"/>
        </w:rPr>
        <w:t>Financing</w:t>
      </w:r>
    </w:p>
    <w:p w14:paraId="06362EDD" w14:textId="77777777" w:rsidR="00A372B4" w:rsidRDefault="00A372B4" w:rsidP="002517DE">
      <w:pPr>
        <w:ind w:left="709"/>
        <w:jc w:val="both"/>
        <w:outlineLvl w:val="0"/>
        <w:rPr>
          <w:rStyle w:val="Vurgu"/>
          <w:i w:val="0"/>
          <w:sz w:val="22"/>
          <w:szCs w:val="22"/>
          <w:lang w:val="en-GB"/>
        </w:rPr>
      </w:pPr>
      <w:r w:rsidRPr="00A372B4">
        <w:rPr>
          <w:rStyle w:val="Vurgu"/>
          <w:i w:val="0"/>
          <w:sz w:val="22"/>
          <w:szCs w:val="22"/>
          <w:lang w:val="en-GB"/>
        </w:rPr>
        <w:t xml:space="preserve">Financing will be done under the project ‘Transnational Cooperation for Sustainable Waste Management and Recycling Practices in the Black Sea Basin’/ Go2Recycling, with Ref. BSB00027, PP5 – Uzunkopru Municipality’s project budget. The project is funded by the European Union under the (Interreg VI-B) NEXT Black Sea Basin Programme for 2021-2027 period, first call for proposals. </w:t>
      </w:r>
    </w:p>
    <w:p w14:paraId="03ED8384" w14:textId="625C33A5" w:rsidR="006F5FD0" w:rsidRPr="00B33EE6" w:rsidRDefault="006F5FD0" w:rsidP="00A372B4">
      <w:pPr>
        <w:ind w:firstLine="357"/>
        <w:outlineLvl w:val="0"/>
        <w:rPr>
          <w:sz w:val="22"/>
          <w:szCs w:val="22"/>
          <w:lang w:val="en-GB"/>
        </w:rPr>
      </w:pPr>
      <w:r w:rsidRPr="00B33EE6">
        <w:rPr>
          <w:rStyle w:val="Gl"/>
          <w:sz w:val="22"/>
          <w:szCs w:val="22"/>
          <w:lang w:val="en-GB"/>
        </w:rPr>
        <w:t xml:space="preserve">5. </w:t>
      </w:r>
      <w:r w:rsidR="00584BF4" w:rsidRPr="00B33EE6">
        <w:rPr>
          <w:rStyle w:val="Gl"/>
          <w:sz w:val="22"/>
          <w:szCs w:val="22"/>
          <w:lang w:val="en-GB"/>
        </w:rPr>
        <w:tab/>
      </w:r>
      <w:r w:rsidRPr="00B33EE6">
        <w:rPr>
          <w:rStyle w:val="Gl"/>
          <w:sz w:val="22"/>
          <w:szCs w:val="22"/>
          <w:lang w:val="en-GB"/>
        </w:rPr>
        <w:t xml:space="preserve">Contracting </w:t>
      </w:r>
      <w:r w:rsidR="00FE4E4B">
        <w:rPr>
          <w:rStyle w:val="Gl"/>
          <w:sz w:val="22"/>
          <w:szCs w:val="22"/>
          <w:lang w:val="en-GB"/>
        </w:rPr>
        <w:t>a</w:t>
      </w:r>
      <w:r w:rsidRPr="00B33EE6">
        <w:rPr>
          <w:rStyle w:val="Gl"/>
          <w:sz w:val="22"/>
          <w:szCs w:val="22"/>
          <w:lang w:val="en-GB"/>
        </w:rPr>
        <w:t>uthority</w:t>
      </w:r>
    </w:p>
    <w:p w14:paraId="1F07CD0A" w14:textId="77777777" w:rsidR="00A372B4" w:rsidRPr="00A372B4" w:rsidRDefault="00A372B4" w:rsidP="00A372B4">
      <w:pPr>
        <w:spacing w:before="0" w:after="0"/>
        <w:ind w:left="357" w:firstLine="357"/>
        <w:outlineLvl w:val="0"/>
        <w:rPr>
          <w:rStyle w:val="Vurgu"/>
          <w:i w:val="0"/>
          <w:sz w:val="22"/>
          <w:szCs w:val="22"/>
          <w:lang w:val="en-GB"/>
        </w:rPr>
      </w:pPr>
      <w:r w:rsidRPr="00A372B4">
        <w:rPr>
          <w:rStyle w:val="Vurgu"/>
          <w:i w:val="0"/>
          <w:sz w:val="22"/>
          <w:szCs w:val="22"/>
          <w:lang w:val="en-GB"/>
        </w:rPr>
        <w:t xml:space="preserve">Uzunkopru Municipality Administration </w:t>
      </w:r>
    </w:p>
    <w:p w14:paraId="0951CE94" w14:textId="77777777" w:rsidR="00A372B4" w:rsidRPr="00A372B4" w:rsidRDefault="00A372B4" w:rsidP="00A372B4">
      <w:pPr>
        <w:spacing w:before="0" w:after="0"/>
        <w:ind w:left="357" w:firstLine="357"/>
        <w:outlineLvl w:val="0"/>
        <w:rPr>
          <w:rStyle w:val="Vurgu"/>
          <w:i w:val="0"/>
          <w:sz w:val="22"/>
          <w:szCs w:val="22"/>
          <w:lang w:val="en-GB"/>
        </w:rPr>
      </w:pPr>
      <w:r w:rsidRPr="00A372B4">
        <w:rPr>
          <w:rStyle w:val="Vurgu"/>
          <w:i w:val="0"/>
          <w:sz w:val="22"/>
          <w:szCs w:val="22"/>
          <w:lang w:val="en-GB"/>
        </w:rPr>
        <w:t xml:space="preserve">Cumhuriyet Mah. 19 Mayıs Cad. No 160 </w:t>
      </w:r>
    </w:p>
    <w:p w14:paraId="04D2EB77" w14:textId="77777777" w:rsidR="00A372B4" w:rsidRDefault="00A372B4" w:rsidP="00A372B4">
      <w:pPr>
        <w:spacing w:before="0" w:after="0"/>
        <w:ind w:left="357" w:firstLine="357"/>
        <w:rPr>
          <w:rStyle w:val="Vurgu"/>
          <w:i w:val="0"/>
          <w:sz w:val="22"/>
          <w:szCs w:val="22"/>
          <w:lang w:val="en-GB"/>
        </w:rPr>
      </w:pPr>
      <w:r w:rsidRPr="00A372B4">
        <w:rPr>
          <w:rStyle w:val="Vurgu"/>
          <w:i w:val="0"/>
          <w:sz w:val="22"/>
          <w:szCs w:val="22"/>
          <w:lang w:val="en-GB"/>
        </w:rPr>
        <w:t>22200 Uzunkopru / Edirne / Türkiye</w:t>
      </w:r>
    </w:p>
    <w:p w14:paraId="576F7569" w14:textId="77777777" w:rsidR="00A372B4" w:rsidRDefault="00A372B4" w:rsidP="00A372B4">
      <w:pPr>
        <w:rPr>
          <w:rStyle w:val="Vurgu"/>
          <w:i w:val="0"/>
          <w:sz w:val="22"/>
          <w:szCs w:val="22"/>
          <w:lang w:val="en-GB"/>
        </w:rPr>
      </w:pPr>
    </w:p>
    <w:p w14:paraId="67F4A905" w14:textId="08A5B077" w:rsidR="006F5FD0" w:rsidRPr="00B33EE6" w:rsidRDefault="00381DC6" w:rsidP="00A372B4">
      <w:pPr>
        <w:rPr>
          <w:sz w:val="22"/>
          <w:szCs w:val="22"/>
          <w:lang w:val="en-GB"/>
        </w:rPr>
      </w:pPr>
      <w:r>
        <w:rPr>
          <w:noProof/>
          <w:snapToGrid/>
          <w:sz w:val="22"/>
          <w:szCs w:val="22"/>
          <w:lang w:val="tr-TR" w:eastAsia="tr-TR"/>
        </w:rPr>
        <mc:AlternateContent>
          <mc:Choice Requires="wps">
            <w:drawing>
              <wp:anchor distT="0" distB="0" distL="114300" distR="114300" simplePos="0" relativeHeight="251655680" behindDoc="0" locked="0" layoutInCell="0" allowOverlap="1" wp14:anchorId="589D319E" wp14:editId="5552DF92">
                <wp:simplePos x="0" y="0"/>
                <wp:positionH relativeFrom="column">
                  <wp:posOffset>0</wp:posOffset>
                </wp:positionH>
                <wp:positionV relativeFrom="paragraph">
                  <wp:posOffset>152400</wp:posOffset>
                </wp:positionV>
                <wp:extent cx="5943600" cy="635"/>
                <wp:effectExtent l="0" t="0" r="0" b="0"/>
                <wp:wrapNone/>
                <wp:docPr id="209887809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39C2E69D"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7777777" w:rsidR="006F5FD0" w:rsidRPr="00B33EE6" w:rsidRDefault="006F5FD0" w:rsidP="00D517A4">
      <w:pPr>
        <w:jc w:val="center"/>
        <w:rPr>
          <w:sz w:val="28"/>
          <w:szCs w:val="28"/>
          <w:lang w:val="en-GB"/>
        </w:rPr>
      </w:pPr>
      <w:r w:rsidRPr="00B33EE6">
        <w:rPr>
          <w:rStyle w:val="Gl"/>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6. </w:t>
      </w:r>
      <w:r w:rsidR="00584BF4" w:rsidRPr="00B33EE6">
        <w:rPr>
          <w:rStyle w:val="Gl"/>
          <w:sz w:val="22"/>
          <w:szCs w:val="22"/>
          <w:lang w:val="en-GB"/>
        </w:rPr>
        <w:tab/>
      </w:r>
      <w:r w:rsidRPr="00B33EE6">
        <w:rPr>
          <w:rStyle w:val="Gl"/>
          <w:sz w:val="22"/>
          <w:szCs w:val="22"/>
          <w:lang w:val="en-GB"/>
        </w:rPr>
        <w:t>Nature of contract</w:t>
      </w:r>
    </w:p>
    <w:p w14:paraId="71099A85" w14:textId="3DA08BF4" w:rsidR="006F5FD0" w:rsidRPr="00B33EE6" w:rsidRDefault="00806447">
      <w:pPr>
        <w:pStyle w:val="Blockquote"/>
        <w:jc w:val="both"/>
        <w:rPr>
          <w:i/>
          <w:sz w:val="22"/>
          <w:szCs w:val="22"/>
          <w:lang w:val="en-GB"/>
        </w:rPr>
      </w:pPr>
      <w:r>
        <w:rPr>
          <w:rStyle w:val="Vurgu"/>
          <w:i w:val="0"/>
          <w:sz w:val="22"/>
          <w:szCs w:val="22"/>
          <w:lang w:val="en-GB"/>
        </w:rPr>
        <w:t>Lump Sum</w:t>
      </w:r>
    </w:p>
    <w:p w14:paraId="1879C6BF" w14:textId="77777777" w:rsidR="006F5FD0" w:rsidRPr="00B33EE6" w:rsidRDefault="006F5FD0" w:rsidP="00584BF4">
      <w:pPr>
        <w:ind w:left="709" w:hanging="352"/>
        <w:outlineLvl w:val="0"/>
        <w:rPr>
          <w:sz w:val="22"/>
          <w:szCs w:val="22"/>
          <w:lang w:val="en-GB"/>
        </w:rPr>
      </w:pPr>
      <w:r w:rsidRPr="00B33EE6">
        <w:rPr>
          <w:rStyle w:val="Gl"/>
          <w:sz w:val="22"/>
          <w:szCs w:val="22"/>
          <w:lang w:val="en-GB"/>
        </w:rPr>
        <w:t xml:space="preserve">7. </w:t>
      </w:r>
      <w:r w:rsidR="00584BF4" w:rsidRPr="00B33EE6">
        <w:rPr>
          <w:rStyle w:val="Gl"/>
          <w:sz w:val="22"/>
          <w:szCs w:val="22"/>
          <w:lang w:val="en-GB"/>
        </w:rPr>
        <w:tab/>
      </w:r>
      <w:r w:rsidRPr="00B33EE6">
        <w:rPr>
          <w:rStyle w:val="Gl"/>
          <w:sz w:val="22"/>
          <w:szCs w:val="22"/>
          <w:lang w:val="en-GB"/>
        </w:rPr>
        <w:t>Contract description</w:t>
      </w:r>
    </w:p>
    <w:p w14:paraId="12CA4C8E" w14:textId="64905CCC" w:rsidR="006F5FD0" w:rsidRDefault="0075762E">
      <w:pPr>
        <w:pStyle w:val="Blockquote"/>
        <w:jc w:val="both"/>
        <w:rPr>
          <w:rStyle w:val="Vurgu"/>
          <w:i w:val="0"/>
          <w:sz w:val="22"/>
          <w:szCs w:val="22"/>
          <w:lang w:val="en-GB"/>
        </w:rPr>
      </w:pPr>
      <w:r>
        <w:rPr>
          <w:rStyle w:val="Vurgu"/>
          <w:i w:val="0"/>
          <w:sz w:val="22"/>
          <w:szCs w:val="22"/>
          <w:lang w:val="en-GB"/>
        </w:rPr>
        <w:t xml:space="preserve">The contract includes </w:t>
      </w:r>
      <w:r w:rsidR="00806447">
        <w:rPr>
          <w:rStyle w:val="Vurgu"/>
          <w:i w:val="0"/>
          <w:sz w:val="22"/>
          <w:szCs w:val="22"/>
          <w:lang w:val="en-GB"/>
        </w:rPr>
        <w:t xml:space="preserve">delivery of the materials into </w:t>
      </w:r>
      <w:r>
        <w:rPr>
          <w:rStyle w:val="Vurgu"/>
          <w:i w:val="0"/>
          <w:sz w:val="22"/>
          <w:szCs w:val="22"/>
          <w:lang w:val="en-GB"/>
        </w:rPr>
        <w:t>4 separate lots specified under item 8 of this contract. Each specifies as follows:</w:t>
      </w:r>
    </w:p>
    <w:p w14:paraId="390D196C" w14:textId="7A94829C" w:rsidR="00C62B5A" w:rsidRPr="00C62B5A" w:rsidRDefault="00C62B5A" w:rsidP="00C62B5A">
      <w:pPr>
        <w:tabs>
          <w:tab w:val="left" w:pos="709"/>
          <w:tab w:val="left" w:pos="851"/>
          <w:tab w:val="left" w:pos="1134"/>
          <w:tab w:val="left" w:pos="1418"/>
        </w:tabs>
        <w:spacing w:before="0" w:after="0"/>
        <w:ind w:left="360"/>
        <w:rPr>
          <w:szCs w:val="24"/>
        </w:rPr>
      </w:pPr>
      <w:bookmarkStart w:id="0" w:name="OLE_LINK3"/>
      <w:r w:rsidRPr="00605EC2">
        <w:rPr>
          <w:b/>
          <w:szCs w:val="24"/>
        </w:rPr>
        <w:t xml:space="preserve">LOT 1: </w:t>
      </w:r>
      <w:r w:rsidRPr="00605EC2">
        <w:rPr>
          <w:szCs w:val="24"/>
        </w:rPr>
        <w:t xml:space="preserve">Zero-Waste bins for schools </w:t>
      </w:r>
    </w:p>
    <w:p w14:paraId="229EB110" w14:textId="182A8189" w:rsidR="0095524B" w:rsidRDefault="00C62B5A" w:rsidP="00C62B5A">
      <w:pPr>
        <w:tabs>
          <w:tab w:val="left" w:pos="709"/>
          <w:tab w:val="left" w:pos="851"/>
          <w:tab w:val="left" w:pos="1134"/>
          <w:tab w:val="left" w:pos="1418"/>
        </w:tabs>
        <w:spacing w:before="0" w:after="0"/>
        <w:ind w:left="360"/>
        <w:rPr>
          <w:szCs w:val="24"/>
        </w:rPr>
      </w:pPr>
      <w:r w:rsidRPr="00605EC2">
        <w:rPr>
          <w:b/>
          <w:szCs w:val="24"/>
        </w:rPr>
        <w:t>LOT 2:</w:t>
      </w:r>
      <w:r w:rsidRPr="00605EC2">
        <w:rPr>
          <w:szCs w:val="24"/>
        </w:rPr>
        <w:t xml:space="preserve"> Garbage containers for residents</w:t>
      </w:r>
    </w:p>
    <w:p w14:paraId="5EF23021" w14:textId="31B81626" w:rsidR="00C62B5A" w:rsidRPr="00605EC2" w:rsidRDefault="00C62B5A" w:rsidP="00C62B5A">
      <w:pPr>
        <w:tabs>
          <w:tab w:val="left" w:pos="709"/>
          <w:tab w:val="left" w:pos="851"/>
          <w:tab w:val="left" w:pos="1134"/>
          <w:tab w:val="left" w:pos="1418"/>
        </w:tabs>
        <w:spacing w:before="0" w:after="0"/>
        <w:ind w:left="360"/>
        <w:rPr>
          <w:szCs w:val="24"/>
        </w:rPr>
      </w:pPr>
      <w:r w:rsidRPr="00605EC2">
        <w:rPr>
          <w:b/>
          <w:szCs w:val="24"/>
        </w:rPr>
        <w:t>LOT 3:</w:t>
      </w:r>
      <w:r w:rsidRPr="00605EC2">
        <w:rPr>
          <w:szCs w:val="24"/>
        </w:rPr>
        <w:t xml:space="preserve"> Recycling bins for </w:t>
      </w:r>
      <w:r w:rsidRPr="00C62B5A">
        <w:rPr>
          <w:szCs w:val="24"/>
        </w:rPr>
        <w:t xml:space="preserve">families: </w:t>
      </w:r>
    </w:p>
    <w:p w14:paraId="0C2D4379" w14:textId="354B273B" w:rsidR="00C62B5A" w:rsidRDefault="00C62B5A" w:rsidP="00C62B5A">
      <w:pPr>
        <w:tabs>
          <w:tab w:val="left" w:pos="709"/>
          <w:tab w:val="left" w:pos="851"/>
          <w:tab w:val="left" w:pos="1134"/>
          <w:tab w:val="left" w:pos="1418"/>
        </w:tabs>
        <w:spacing w:before="0" w:after="0"/>
        <w:ind w:left="360"/>
        <w:rPr>
          <w:szCs w:val="24"/>
        </w:rPr>
      </w:pPr>
      <w:r w:rsidRPr="00605EC2">
        <w:rPr>
          <w:b/>
          <w:szCs w:val="24"/>
        </w:rPr>
        <w:t>LOT 4:</w:t>
      </w:r>
      <w:r w:rsidRPr="00605EC2">
        <w:rPr>
          <w:szCs w:val="24"/>
        </w:rPr>
        <w:t xml:space="preserve"> Mobile waste collection station</w:t>
      </w:r>
    </w:p>
    <w:p w14:paraId="1381C3D8" w14:textId="77777777" w:rsidR="0095524B" w:rsidRDefault="0095524B" w:rsidP="00C62B5A">
      <w:pPr>
        <w:tabs>
          <w:tab w:val="left" w:pos="709"/>
          <w:tab w:val="left" w:pos="851"/>
          <w:tab w:val="left" w:pos="1134"/>
          <w:tab w:val="left" w:pos="1418"/>
        </w:tabs>
        <w:spacing w:before="0" w:after="0"/>
        <w:ind w:left="360"/>
        <w:rPr>
          <w:szCs w:val="24"/>
        </w:rPr>
      </w:pPr>
    </w:p>
    <w:p w14:paraId="144605F3" w14:textId="77777777" w:rsidR="0095524B" w:rsidRDefault="0095524B" w:rsidP="00C62B5A">
      <w:pPr>
        <w:tabs>
          <w:tab w:val="left" w:pos="709"/>
          <w:tab w:val="left" w:pos="851"/>
          <w:tab w:val="left" w:pos="1134"/>
          <w:tab w:val="left" w:pos="1418"/>
        </w:tabs>
        <w:spacing w:before="0" w:after="0"/>
        <w:ind w:left="360"/>
        <w:rPr>
          <w:szCs w:val="24"/>
        </w:rPr>
      </w:pPr>
    </w:p>
    <w:p w14:paraId="7DC4717F" w14:textId="7E300BEA" w:rsidR="0095524B" w:rsidRPr="00D20FB6" w:rsidRDefault="0095524B" w:rsidP="00C62B5A">
      <w:pPr>
        <w:tabs>
          <w:tab w:val="left" w:pos="709"/>
          <w:tab w:val="left" w:pos="851"/>
          <w:tab w:val="left" w:pos="1134"/>
          <w:tab w:val="left" w:pos="1418"/>
        </w:tabs>
        <w:spacing w:before="0" w:after="0"/>
        <w:ind w:left="360"/>
        <w:rPr>
          <w:b/>
          <w:bCs/>
          <w:szCs w:val="24"/>
        </w:rPr>
      </w:pPr>
      <w:r w:rsidRPr="00D20FB6">
        <w:rPr>
          <w:b/>
          <w:bCs/>
          <w:szCs w:val="24"/>
        </w:rPr>
        <w:t xml:space="preserve">Quantity of the equipment under each lot: </w:t>
      </w:r>
    </w:p>
    <w:p w14:paraId="1CBE256B" w14:textId="77777777" w:rsidR="0095524B" w:rsidRPr="00C62B5A" w:rsidRDefault="0095524B" w:rsidP="00C62B5A">
      <w:pPr>
        <w:tabs>
          <w:tab w:val="left" w:pos="709"/>
          <w:tab w:val="left" w:pos="851"/>
          <w:tab w:val="left" w:pos="1134"/>
          <w:tab w:val="left" w:pos="1418"/>
        </w:tabs>
        <w:spacing w:before="0" w:after="0"/>
        <w:ind w:left="360"/>
        <w:rPr>
          <w:szCs w:val="24"/>
        </w:rPr>
      </w:pPr>
    </w:p>
    <w:bookmarkEnd w:id="0"/>
    <w:p w14:paraId="2710F8A2" w14:textId="1DB1CF30" w:rsidR="0095524B" w:rsidRPr="00C62B5A" w:rsidRDefault="0095524B" w:rsidP="009824E3">
      <w:pPr>
        <w:tabs>
          <w:tab w:val="left" w:pos="709"/>
          <w:tab w:val="left" w:pos="851"/>
          <w:tab w:val="left" w:pos="1134"/>
          <w:tab w:val="left" w:pos="1418"/>
        </w:tabs>
        <w:spacing w:before="0" w:after="0"/>
        <w:ind w:left="360"/>
        <w:jc w:val="both"/>
        <w:rPr>
          <w:szCs w:val="24"/>
        </w:rPr>
      </w:pPr>
      <w:r w:rsidRPr="00605EC2">
        <w:rPr>
          <w:b/>
          <w:szCs w:val="24"/>
        </w:rPr>
        <w:t xml:space="preserve">LOT 1: </w:t>
      </w:r>
      <w:r w:rsidRPr="00605EC2">
        <w:rPr>
          <w:szCs w:val="24"/>
        </w:rPr>
        <w:t>Zero-Waste bins for schools</w:t>
      </w:r>
      <w:r>
        <w:rPr>
          <w:szCs w:val="24"/>
        </w:rPr>
        <w:t xml:space="preserve"> - </w:t>
      </w:r>
      <w:r w:rsidRPr="00332121">
        <w:rPr>
          <w:b/>
          <w:bCs/>
          <w:szCs w:val="24"/>
        </w:rPr>
        <w:t>25 units</w:t>
      </w:r>
      <w:r w:rsidRPr="00C62B5A">
        <w:rPr>
          <w:szCs w:val="24"/>
        </w:rPr>
        <w:t xml:space="preserve"> as set of 3 bins in each</w:t>
      </w:r>
      <w:r>
        <w:rPr>
          <w:szCs w:val="24"/>
        </w:rPr>
        <w:t xml:space="preserve"> unit. </w:t>
      </w:r>
    </w:p>
    <w:p w14:paraId="511F1C71" w14:textId="1E8123CE" w:rsidR="0095524B" w:rsidRPr="00605EC2" w:rsidRDefault="0095524B" w:rsidP="009824E3">
      <w:pPr>
        <w:tabs>
          <w:tab w:val="left" w:pos="709"/>
          <w:tab w:val="left" w:pos="851"/>
          <w:tab w:val="left" w:pos="1134"/>
          <w:tab w:val="left" w:pos="1418"/>
        </w:tabs>
        <w:spacing w:before="0" w:after="0"/>
        <w:ind w:left="360"/>
        <w:jc w:val="both"/>
        <w:rPr>
          <w:szCs w:val="24"/>
        </w:rPr>
      </w:pPr>
      <w:r w:rsidRPr="00605EC2">
        <w:rPr>
          <w:b/>
          <w:szCs w:val="24"/>
        </w:rPr>
        <w:t>LOT 2:</w:t>
      </w:r>
      <w:r w:rsidRPr="00605EC2">
        <w:rPr>
          <w:szCs w:val="24"/>
        </w:rPr>
        <w:t xml:space="preserve"> Garbage containers for residents: 770 Lt. Hot Di</w:t>
      </w:r>
      <w:r>
        <w:rPr>
          <w:szCs w:val="24"/>
        </w:rPr>
        <w:t>p Galvanized Garbage Container w</w:t>
      </w:r>
      <w:r w:rsidRPr="00605EC2">
        <w:rPr>
          <w:szCs w:val="24"/>
        </w:rPr>
        <w:t>ith Lid</w:t>
      </w:r>
      <w:r>
        <w:rPr>
          <w:szCs w:val="24"/>
        </w:rPr>
        <w:t xml:space="preserve">: </w:t>
      </w:r>
      <w:r w:rsidRPr="00332121">
        <w:rPr>
          <w:b/>
          <w:bCs/>
          <w:szCs w:val="24"/>
        </w:rPr>
        <w:t xml:space="preserve">160 </w:t>
      </w:r>
      <w:r w:rsidR="00332121" w:rsidRPr="00332121">
        <w:rPr>
          <w:b/>
          <w:bCs/>
          <w:szCs w:val="24"/>
        </w:rPr>
        <w:t>containers</w:t>
      </w:r>
      <w:r w:rsidRPr="00C62B5A">
        <w:rPr>
          <w:szCs w:val="24"/>
        </w:rPr>
        <w:t xml:space="preserve"> for 4 types of recycling </w:t>
      </w:r>
      <w:r>
        <w:rPr>
          <w:szCs w:val="24"/>
        </w:rPr>
        <w:t xml:space="preserve">- </w:t>
      </w:r>
      <w:r w:rsidRPr="00C62B5A">
        <w:rPr>
          <w:szCs w:val="24"/>
        </w:rPr>
        <w:t>40 containers for each</w:t>
      </w:r>
      <w:r>
        <w:rPr>
          <w:szCs w:val="24"/>
        </w:rPr>
        <w:t xml:space="preserve"> type of waste. </w:t>
      </w:r>
    </w:p>
    <w:p w14:paraId="319300BB" w14:textId="408F0B90" w:rsidR="0095524B" w:rsidRPr="00605EC2" w:rsidRDefault="0095524B" w:rsidP="009824E3">
      <w:pPr>
        <w:tabs>
          <w:tab w:val="left" w:pos="709"/>
          <w:tab w:val="left" w:pos="851"/>
          <w:tab w:val="left" w:pos="1134"/>
          <w:tab w:val="left" w:pos="1418"/>
        </w:tabs>
        <w:spacing w:before="0" w:after="0"/>
        <w:ind w:left="360"/>
        <w:jc w:val="both"/>
        <w:rPr>
          <w:szCs w:val="24"/>
        </w:rPr>
      </w:pPr>
      <w:r w:rsidRPr="00605EC2">
        <w:rPr>
          <w:b/>
          <w:szCs w:val="24"/>
        </w:rPr>
        <w:t>LOT 3:</w:t>
      </w:r>
      <w:r w:rsidRPr="00605EC2">
        <w:rPr>
          <w:szCs w:val="24"/>
        </w:rPr>
        <w:t xml:space="preserve"> Recycling bins for </w:t>
      </w:r>
      <w:r w:rsidRPr="00C62B5A">
        <w:rPr>
          <w:szCs w:val="24"/>
        </w:rPr>
        <w:t xml:space="preserve">families: </w:t>
      </w:r>
      <w:r w:rsidRPr="00332121">
        <w:rPr>
          <w:b/>
          <w:bCs/>
          <w:szCs w:val="24"/>
        </w:rPr>
        <w:t>50 recycling units</w:t>
      </w:r>
      <w:r w:rsidRPr="00C62B5A">
        <w:rPr>
          <w:szCs w:val="24"/>
        </w:rPr>
        <w:t xml:space="preserve"> as set of 3 bins in each</w:t>
      </w:r>
      <w:r w:rsidR="00573AC3">
        <w:rPr>
          <w:szCs w:val="24"/>
        </w:rPr>
        <w:t xml:space="preserve"> unit</w:t>
      </w:r>
      <w:r w:rsidRPr="00C62B5A">
        <w:rPr>
          <w:szCs w:val="24"/>
        </w:rPr>
        <w:t>.</w:t>
      </w:r>
    </w:p>
    <w:p w14:paraId="6F8FCC10" w14:textId="1988A963" w:rsidR="0095524B" w:rsidRPr="00C62B5A" w:rsidRDefault="0095524B" w:rsidP="009824E3">
      <w:pPr>
        <w:tabs>
          <w:tab w:val="left" w:pos="709"/>
          <w:tab w:val="left" w:pos="851"/>
          <w:tab w:val="left" w:pos="1134"/>
          <w:tab w:val="left" w:pos="1418"/>
        </w:tabs>
        <w:spacing w:before="0" w:after="0"/>
        <w:ind w:left="360"/>
        <w:jc w:val="both"/>
        <w:rPr>
          <w:szCs w:val="24"/>
        </w:rPr>
      </w:pPr>
      <w:r w:rsidRPr="00605EC2">
        <w:rPr>
          <w:b/>
          <w:szCs w:val="24"/>
        </w:rPr>
        <w:t>LOT 4:</w:t>
      </w:r>
      <w:r w:rsidRPr="00605EC2">
        <w:rPr>
          <w:szCs w:val="24"/>
        </w:rPr>
        <w:t xml:space="preserve"> Mobile waste collection station</w:t>
      </w:r>
      <w:r w:rsidRPr="00C62B5A">
        <w:rPr>
          <w:szCs w:val="24"/>
        </w:rPr>
        <w:t xml:space="preserve">: </w:t>
      </w:r>
      <w:r w:rsidRPr="009824E3">
        <w:rPr>
          <w:b/>
          <w:bCs/>
          <w:szCs w:val="24"/>
        </w:rPr>
        <w:t>1 unit</w:t>
      </w:r>
      <w:r w:rsidRPr="00C62B5A">
        <w:rPr>
          <w:szCs w:val="24"/>
        </w:rPr>
        <w:t xml:space="preserve"> of mobile waste collection station</w:t>
      </w:r>
      <w:r w:rsidR="00573AC3">
        <w:rPr>
          <w:szCs w:val="24"/>
        </w:rPr>
        <w:t xml:space="preserve"> </w:t>
      </w:r>
      <w:r w:rsidR="0089377E">
        <w:rPr>
          <w:szCs w:val="24"/>
        </w:rPr>
        <w:t>for 7 different type</w:t>
      </w:r>
      <w:r w:rsidR="00D20FB6">
        <w:rPr>
          <w:szCs w:val="24"/>
        </w:rPr>
        <w:t>s</w:t>
      </w:r>
      <w:r w:rsidR="0089377E">
        <w:rPr>
          <w:szCs w:val="24"/>
        </w:rPr>
        <w:t xml:space="preserve"> of waste</w:t>
      </w:r>
      <w:r w:rsidR="00D20FB6">
        <w:rPr>
          <w:szCs w:val="24"/>
        </w:rPr>
        <w:t xml:space="preserve">. </w:t>
      </w:r>
    </w:p>
    <w:p w14:paraId="3F82387F" w14:textId="77777777" w:rsidR="00C62B5A" w:rsidRDefault="00C62B5A" w:rsidP="00806447">
      <w:pPr>
        <w:tabs>
          <w:tab w:val="left" w:pos="709"/>
          <w:tab w:val="left" w:pos="851"/>
          <w:tab w:val="left" w:pos="1134"/>
          <w:tab w:val="left" w:pos="1418"/>
        </w:tabs>
        <w:spacing w:before="0" w:after="0"/>
        <w:ind w:left="360"/>
        <w:rPr>
          <w:sz w:val="22"/>
          <w:szCs w:val="22"/>
        </w:rPr>
      </w:pPr>
    </w:p>
    <w:p w14:paraId="4DCEBF1B" w14:textId="54B9B21A" w:rsidR="00806447" w:rsidRDefault="00806447" w:rsidP="00806447">
      <w:pPr>
        <w:tabs>
          <w:tab w:val="left" w:pos="709"/>
          <w:tab w:val="left" w:pos="851"/>
          <w:tab w:val="left" w:pos="1134"/>
          <w:tab w:val="left" w:pos="1418"/>
        </w:tabs>
        <w:spacing w:before="0" w:after="0"/>
        <w:ind w:left="360"/>
        <w:rPr>
          <w:sz w:val="22"/>
          <w:szCs w:val="22"/>
        </w:rPr>
      </w:pPr>
      <w:r>
        <w:rPr>
          <w:sz w:val="22"/>
          <w:szCs w:val="22"/>
        </w:rPr>
        <w:t>Technical specifications included as Annexes of this tender call, and the overall subject of this contract is to delivery of the abovementioned materials with specified technical specifications.</w:t>
      </w:r>
    </w:p>
    <w:p w14:paraId="01BE3B2E" w14:textId="77777777" w:rsidR="00C62B5A" w:rsidRPr="00806447" w:rsidRDefault="00C62B5A" w:rsidP="00806447">
      <w:pPr>
        <w:tabs>
          <w:tab w:val="left" w:pos="709"/>
          <w:tab w:val="left" w:pos="851"/>
          <w:tab w:val="left" w:pos="1134"/>
          <w:tab w:val="left" w:pos="1418"/>
        </w:tabs>
        <w:spacing w:before="0" w:after="0"/>
        <w:ind w:left="360"/>
        <w:rPr>
          <w:sz w:val="22"/>
          <w:szCs w:val="22"/>
        </w:rPr>
      </w:pPr>
    </w:p>
    <w:p w14:paraId="75E79BC7" w14:textId="2E500FBF" w:rsidR="006F5FD0" w:rsidRPr="00B33EE6" w:rsidRDefault="006F5FD0" w:rsidP="00584BF4">
      <w:pPr>
        <w:ind w:left="709" w:hanging="349"/>
        <w:outlineLvl w:val="0"/>
        <w:rPr>
          <w:sz w:val="22"/>
          <w:szCs w:val="22"/>
          <w:lang w:val="en-GB"/>
        </w:rPr>
      </w:pPr>
      <w:r w:rsidRPr="00B33EE6">
        <w:rPr>
          <w:rStyle w:val="Gl"/>
          <w:sz w:val="22"/>
          <w:szCs w:val="22"/>
          <w:lang w:val="en-GB"/>
        </w:rPr>
        <w:t xml:space="preserve">8. </w:t>
      </w:r>
      <w:r w:rsidR="00584BF4" w:rsidRPr="00B33EE6">
        <w:rPr>
          <w:rStyle w:val="Gl"/>
          <w:sz w:val="22"/>
          <w:szCs w:val="22"/>
          <w:lang w:val="en-GB"/>
        </w:rPr>
        <w:tab/>
      </w:r>
      <w:r w:rsidRPr="00B33EE6">
        <w:rPr>
          <w:rStyle w:val="Gl"/>
          <w:sz w:val="22"/>
          <w:szCs w:val="22"/>
          <w:lang w:val="en-GB"/>
        </w:rPr>
        <w:t>Number and titles of lots</w:t>
      </w:r>
    </w:p>
    <w:p w14:paraId="22B43D73" w14:textId="74224260" w:rsidR="005C0B21" w:rsidRDefault="005C0B21" w:rsidP="00584BF4">
      <w:pPr>
        <w:ind w:left="709" w:hanging="349"/>
        <w:outlineLvl w:val="0"/>
        <w:rPr>
          <w:rStyle w:val="Vurgu"/>
          <w:i w:val="0"/>
          <w:sz w:val="22"/>
          <w:szCs w:val="22"/>
          <w:lang w:val="en-GB"/>
        </w:rPr>
      </w:pPr>
      <w:r>
        <w:rPr>
          <w:rStyle w:val="Vurgu"/>
          <w:i w:val="0"/>
          <w:sz w:val="22"/>
          <w:szCs w:val="22"/>
          <w:lang w:val="en-GB"/>
        </w:rPr>
        <w:t>The contract has been divided into 4 separate lots as specified below:</w:t>
      </w:r>
    </w:p>
    <w:p w14:paraId="0D6AFFC0" w14:textId="1169A6F2" w:rsidR="0075762E" w:rsidRDefault="0075762E" w:rsidP="00584BF4">
      <w:pPr>
        <w:ind w:left="709" w:hanging="349"/>
        <w:outlineLvl w:val="0"/>
        <w:rPr>
          <w:rStyle w:val="Vurgu"/>
          <w:i w:val="0"/>
          <w:sz w:val="22"/>
          <w:szCs w:val="22"/>
          <w:lang w:val="en-GB"/>
        </w:rPr>
      </w:pPr>
      <w:r>
        <w:rPr>
          <w:rStyle w:val="Vurgu"/>
          <w:i w:val="0"/>
          <w:sz w:val="22"/>
          <w:szCs w:val="22"/>
          <w:lang w:val="en-GB"/>
        </w:rPr>
        <w:t>Number of Lots:</w:t>
      </w:r>
      <w:r w:rsidR="006A61F1">
        <w:rPr>
          <w:rStyle w:val="Vurgu"/>
          <w:i w:val="0"/>
          <w:sz w:val="22"/>
          <w:szCs w:val="22"/>
          <w:lang w:val="en-GB"/>
        </w:rPr>
        <w:t xml:space="preserve"> 4</w:t>
      </w:r>
    </w:p>
    <w:p w14:paraId="77288F5C" w14:textId="77777777" w:rsidR="00C62B5A" w:rsidRPr="005C43A0" w:rsidRDefault="00C62B5A" w:rsidP="00C62B5A">
      <w:pPr>
        <w:tabs>
          <w:tab w:val="left" w:pos="0"/>
          <w:tab w:val="left" w:pos="709"/>
          <w:tab w:val="left" w:pos="851"/>
          <w:tab w:val="left" w:pos="1134"/>
          <w:tab w:val="left" w:pos="1418"/>
        </w:tabs>
        <w:spacing w:before="0" w:after="0"/>
        <w:ind w:left="360"/>
        <w:rPr>
          <w:szCs w:val="24"/>
        </w:rPr>
      </w:pPr>
      <w:r w:rsidRPr="005C43A0">
        <w:rPr>
          <w:b/>
          <w:szCs w:val="24"/>
        </w:rPr>
        <w:t>LOT 1</w:t>
      </w:r>
      <w:r w:rsidRPr="005C43A0">
        <w:rPr>
          <w:szCs w:val="24"/>
        </w:rPr>
        <w:t>: Zero-Waste bins for schools</w:t>
      </w:r>
    </w:p>
    <w:p w14:paraId="6A10A94A" w14:textId="77777777" w:rsidR="00C62B5A" w:rsidRPr="005C43A0" w:rsidRDefault="00C62B5A" w:rsidP="00C62B5A">
      <w:pPr>
        <w:tabs>
          <w:tab w:val="left" w:pos="0"/>
          <w:tab w:val="left" w:pos="709"/>
          <w:tab w:val="left" w:pos="851"/>
          <w:tab w:val="left" w:pos="1134"/>
          <w:tab w:val="left" w:pos="1418"/>
        </w:tabs>
        <w:spacing w:before="0" w:after="0"/>
        <w:ind w:left="360"/>
        <w:rPr>
          <w:szCs w:val="24"/>
        </w:rPr>
      </w:pPr>
      <w:r w:rsidRPr="005C43A0">
        <w:rPr>
          <w:b/>
          <w:szCs w:val="24"/>
        </w:rPr>
        <w:t>LOT 2:</w:t>
      </w:r>
      <w:r w:rsidRPr="005C43A0">
        <w:rPr>
          <w:szCs w:val="24"/>
        </w:rPr>
        <w:t xml:space="preserve"> Garbage containers for residents</w:t>
      </w:r>
    </w:p>
    <w:p w14:paraId="1C3B793E" w14:textId="77777777" w:rsidR="00C62B5A" w:rsidRPr="005C43A0" w:rsidRDefault="00C62B5A" w:rsidP="00C62B5A">
      <w:pPr>
        <w:tabs>
          <w:tab w:val="left" w:pos="0"/>
          <w:tab w:val="left" w:pos="709"/>
          <w:tab w:val="left" w:pos="851"/>
          <w:tab w:val="left" w:pos="1134"/>
          <w:tab w:val="left" w:pos="1418"/>
        </w:tabs>
        <w:spacing w:before="0" w:after="0"/>
        <w:ind w:left="360"/>
        <w:rPr>
          <w:szCs w:val="24"/>
        </w:rPr>
      </w:pPr>
      <w:r w:rsidRPr="005C43A0">
        <w:rPr>
          <w:b/>
          <w:szCs w:val="24"/>
        </w:rPr>
        <w:t>LOT 3:</w:t>
      </w:r>
      <w:r w:rsidRPr="005C43A0">
        <w:rPr>
          <w:szCs w:val="24"/>
        </w:rPr>
        <w:t xml:space="preserve"> Recycling bins for families</w:t>
      </w:r>
    </w:p>
    <w:p w14:paraId="30A6EE94" w14:textId="77777777" w:rsidR="00C62B5A" w:rsidRPr="005C43A0" w:rsidRDefault="00C62B5A" w:rsidP="00C62B5A">
      <w:pPr>
        <w:tabs>
          <w:tab w:val="left" w:pos="0"/>
          <w:tab w:val="left" w:pos="709"/>
          <w:tab w:val="left" w:pos="851"/>
          <w:tab w:val="left" w:pos="1134"/>
          <w:tab w:val="left" w:pos="1418"/>
        </w:tabs>
        <w:spacing w:before="0" w:after="0"/>
        <w:ind w:left="360"/>
        <w:rPr>
          <w:szCs w:val="24"/>
        </w:rPr>
      </w:pPr>
      <w:r w:rsidRPr="005C43A0">
        <w:rPr>
          <w:b/>
          <w:szCs w:val="24"/>
        </w:rPr>
        <w:t>LOT 4:</w:t>
      </w:r>
      <w:r w:rsidRPr="005C43A0">
        <w:rPr>
          <w:szCs w:val="24"/>
        </w:rPr>
        <w:t xml:space="preserve"> Mobile waste collection station</w:t>
      </w:r>
    </w:p>
    <w:p w14:paraId="39BB965D" w14:textId="58F6728D" w:rsidR="00971962" w:rsidRPr="00B33EE6" w:rsidRDefault="00584BF4" w:rsidP="00AD07F6">
      <w:pPr>
        <w:outlineLvl w:val="0"/>
        <w:rPr>
          <w:sz w:val="22"/>
          <w:szCs w:val="22"/>
          <w:highlight w:val="yellow"/>
          <w:lang w:val="en-GB"/>
        </w:rPr>
      </w:pPr>
      <w:r w:rsidRPr="00B33EE6">
        <w:rPr>
          <w:rStyle w:val="Gl"/>
          <w:sz w:val="22"/>
          <w:szCs w:val="22"/>
          <w:lang w:val="en-GB"/>
        </w:rPr>
        <w:tab/>
      </w:r>
    </w:p>
    <w:p w14:paraId="6C843D95" w14:textId="6B2FEAB4" w:rsidR="006F5FD0" w:rsidRPr="00B33EE6" w:rsidRDefault="00381DC6">
      <w:pPr>
        <w:pStyle w:val="Blockquote"/>
        <w:jc w:val="both"/>
        <w:rPr>
          <w:sz w:val="22"/>
          <w:szCs w:val="22"/>
          <w:lang w:val="en-GB"/>
        </w:rPr>
      </w:pPr>
      <w:r>
        <w:rPr>
          <w:noProof/>
          <w:snapToGrid/>
          <w:sz w:val="22"/>
          <w:szCs w:val="22"/>
          <w:lang w:val="tr-TR" w:eastAsia="tr-TR"/>
        </w:rPr>
        <mc:AlternateContent>
          <mc:Choice Requires="wps">
            <w:drawing>
              <wp:anchor distT="0" distB="0" distL="114300" distR="114300" simplePos="0" relativeHeight="251656704" behindDoc="0" locked="0" layoutInCell="0" allowOverlap="1" wp14:anchorId="21854D6C" wp14:editId="1E8B906A">
                <wp:simplePos x="0" y="0"/>
                <wp:positionH relativeFrom="column">
                  <wp:posOffset>-13335</wp:posOffset>
                </wp:positionH>
                <wp:positionV relativeFrom="paragraph">
                  <wp:posOffset>222885</wp:posOffset>
                </wp:positionV>
                <wp:extent cx="5943600" cy="635"/>
                <wp:effectExtent l="0" t="0" r="0" b="0"/>
                <wp:wrapNone/>
                <wp:docPr id="3419345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00B39685"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mc:Fallback>
        </mc:AlternateContent>
      </w:r>
    </w:p>
    <w:p w14:paraId="283B6821" w14:textId="77777777" w:rsidR="006F5FD0" w:rsidRPr="00B33EE6" w:rsidRDefault="006F5FD0" w:rsidP="00D517A4">
      <w:pPr>
        <w:jc w:val="center"/>
        <w:rPr>
          <w:sz w:val="28"/>
          <w:szCs w:val="28"/>
          <w:lang w:val="en-GB"/>
        </w:rPr>
      </w:pPr>
      <w:r w:rsidRPr="00B33EE6">
        <w:rPr>
          <w:rStyle w:val="Gl"/>
          <w:sz w:val="28"/>
          <w:szCs w:val="28"/>
          <w:lang w:val="en-GB"/>
        </w:rPr>
        <w:t>CONDITIONS OF PARTICIPATION</w:t>
      </w:r>
    </w:p>
    <w:p w14:paraId="71EA1ECF" w14:textId="2FB52800" w:rsidR="00771F85" w:rsidRPr="00C62B5A" w:rsidRDefault="00B9793F" w:rsidP="00C62B5A">
      <w:pPr>
        <w:pStyle w:val="DipnotMetni"/>
        <w:ind w:firstLine="426"/>
        <w:rPr>
          <w:b/>
          <w:sz w:val="22"/>
          <w:szCs w:val="22"/>
          <w:lang w:val="en-GB"/>
        </w:rPr>
      </w:pPr>
      <w:r>
        <w:rPr>
          <w:rStyle w:val="Gl"/>
          <w:sz w:val="22"/>
          <w:szCs w:val="22"/>
          <w:lang w:val="en-GB"/>
        </w:rPr>
        <w:t xml:space="preserve">10. </w:t>
      </w:r>
      <w:r w:rsidRPr="00D97139">
        <w:rPr>
          <w:rStyle w:val="Gl"/>
          <w:sz w:val="22"/>
          <w:szCs w:val="22"/>
          <w:lang w:val="en-GB"/>
        </w:rPr>
        <w:t>Legal basis</w:t>
      </w:r>
    </w:p>
    <w:p w14:paraId="3B54E851" w14:textId="52608F95" w:rsidR="00B9793F" w:rsidRPr="0071491D" w:rsidRDefault="002517DE" w:rsidP="005C43A0">
      <w:pPr>
        <w:pStyle w:val="PRAGHeading2"/>
        <w:numPr>
          <w:ilvl w:val="0"/>
          <w:numId w:val="0"/>
        </w:numPr>
        <w:ind w:left="357" w:right="357"/>
        <w:jc w:val="both"/>
        <w:rPr>
          <w:lang w:val="en-GB"/>
        </w:rPr>
      </w:pPr>
      <w:r>
        <w:rPr>
          <w:rStyle w:val="eop"/>
          <w:color w:val="FF0000"/>
          <w:sz w:val="22"/>
          <w:szCs w:val="22"/>
        </w:rPr>
        <w:t> </w:t>
      </w:r>
      <w:r>
        <w:rPr>
          <w:iCs/>
          <w:sz w:val="22"/>
          <w:szCs w:val="22"/>
          <w:lang w:val="tr-TR"/>
        </w:rPr>
        <w:t xml:space="preserve">(Interreg VI-B) </w:t>
      </w:r>
      <w:r w:rsidR="0071491D">
        <w:rPr>
          <w:lang w:val="en-GB"/>
        </w:rPr>
        <w:t>NEXT Black Sea Basin</w:t>
      </w:r>
      <w:r>
        <w:rPr>
          <w:lang w:val="en-GB"/>
        </w:rPr>
        <w:t xml:space="preserve"> Programme for 2021-2027 period</w:t>
      </w:r>
      <w:r w:rsidR="0071491D">
        <w:rPr>
          <w:lang w:val="en-GB"/>
        </w:rPr>
        <w:t xml:space="preserve">, </w:t>
      </w:r>
      <w:r w:rsidR="00D2551C" w:rsidRPr="00D2551C">
        <w:rPr>
          <w:iCs/>
          <w:sz w:val="22"/>
          <w:szCs w:val="22"/>
          <w:lang w:val="en-IE"/>
        </w:rPr>
        <w:t>under the Regulation 2021/1059 (Interreg Regulation).</w:t>
      </w:r>
    </w:p>
    <w:p w14:paraId="771AB4F9" w14:textId="77777777" w:rsidR="00B9793F" w:rsidRPr="00F72244"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63522FC5" w14:textId="77777777"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Gl"/>
          <w:sz w:val="22"/>
          <w:szCs w:val="22"/>
          <w:lang w:val="en-GB"/>
        </w:rPr>
        <w:t>1</w:t>
      </w:r>
      <w:r w:rsidR="00632BDC" w:rsidRPr="00B33EE6">
        <w:rPr>
          <w:rStyle w:val="Gl"/>
          <w:sz w:val="22"/>
          <w:szCs w:val="22"/>
          <w:lang w:val="en-GB"/>
        </w:rPr>
        <w:t>1</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Number of </w:t>
      </w:r>
      <w:r w:rsidR="00632BDC" w:rsidRPr="00B33EE6">
        <w:rPr>
          <w:rStyle w:val="Gl"/>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50095E1B" w:rsidR="004E1482" w:rsidRPr="0071491D" w:rsidRDefault="00364564" w:rsidP="007727F3">
      <w:pPr>
        <w:pStyle w:val="Blockquote"/>
        <w:jc w:val="both"/>
        <w:rPr>
          <w:sz w:val="22"/>
          <w:szCs w:val="22"/>
          <w:lang w:val="en-GB"/>
        </w:rPr>
      </w:pPr>
      <w:r w:rsidRPr="0071491D">
        <w:rPr>
          <w:sz w:val="22"/>
          <w:szCs w:val="22"/>
          <w:lang w:val="en-GB"/>
        </w:rPr>
        <w:t>N</w:t>
      </w:r>
      <w:r w:rsidR="00E1782A" w:rsidRPr="0071491D">
        <w:rPr>
          <w:sz w:val="22"/>
          <w:szCs w:val="22"/>
          <w:lang w:val="en-GB"/>
        </w:rPr>
        <w:t>o restrictions may be made in the number of lots a tenderer can be awarded.</w:t>
      </w:r>
    </w:p>
    <w:p w14:paraId="519FD253" w14:textId="790FDA1F" w:rsidR="00E1782A" w:rsidRDefault="004E1482" w:rsidP="007727F3">
      <w:pPr>
        <w:pStyle w:val="Blockquote"/>
        <w:jc w:val="both"/>
        <w:rPr>
          <w:sz w:val="22"/>
          <w:szCs w:val="22"/>
          <w:lang w:val="en-GB"/>
        </w:rPr>
      </w:pPr>
      <w:r w:rsidRPr="0071491D">
        <w:rPr>
          <w:sz w:val="22"/>
          <w:szCs w:val="22"/>
          <w:lang w:val="en-GB"/>
        </w:rPr>
        <w:t xml:space="preserve">The </w:t>
      </w:r>
      <w:r w:rsidR="00632BDC" w:rsidRPr="0071491D">
        <w:rPr>
          <w:sz w:val="22"/>
          <w:szCs w:val="22"/>
          <w:lang w:val="en-GB"/>
        </w:rPr>
        <w:t>tenderer</w:t>
      </w:r>
      <w:r w:rsidRPr="0071491D">
        <w:rPr>
          <w:sz w:val="22"/>
          <w:szCs w:val="22"/>
          <w:lang w:val="en-GB"/>
        </w:rPr>
        <w:t xml:space="preserve"> may submit a </w:t>
      </w:r>
      <w:r w:rsidR="00632BDC" w:rsidRPr="0071491D">
        <w:rPr>
          <w:sz w:val="22"/>
          <w:szCs w:val="22"/>
          <w:lang w:val="en-GB"/>
        </w:rPr>
        <w:t>tender</w:t>
      </w:r>
      <w:r w:rsidRPr="0071491D">
        <w:rPr>
          <w:sz w:val="22"/>
          <w:szCs w:val="22"/>
          <w:lang w:val="en-GB"/>
        </w:rPr>
        <w:t xml:space="preserve"> for one lot only, several lots or all of the lots, but only one </w:t>
      </w:r>
      <w:r w:rsidR="00632BDC" w:rsidRPr="0071491D">
        <w:rPr>
          <w:sz w:val="22"/>
          <w:szCs w:val="22"/>
          <w:lang w:val="en-GB"/>
        </w:rPr>
        <w:t>tender</w:t>
      </w:r>
      <w:r w:rsidRPr="0071491D">
        <w:rPr>
          <w:sz w:val="22"/>
          <w:szCs w:val="22"/>
          <w:lang w:val="en-GB"/>
        </w:rPr>
        <w:t xml:space="preserve"> per lot. Contracts will be awarded lot by lot and each lot will form a separate contract.</w:t>
      </w:r>
      <w:r w:rsidR="00E1782A" w:rsidRPr="00B33EE6">
        <w:rPr>
          <w:sz w:val="22"/>
          <w:szCs w:val="22"/>
          <w:lang w:val="en-GB"/>
        </w:rPr>
        <w:t xml:space="preserve"> </w:t>
      </w:r>
    </w:p>
    <w:p w14:paraId="60A454E0" w14:textId="717A6868" w:rsidR="001A66C2" w:rsidRPr="00B33EE6" w:rsidRDefault="001A66C2" w:rsidP="00D902F5">
      <w:pPr>
        <w:widowControl/>
        <w:snapToGrid w:val="0"/>
        <w:ind w:left="360" w:right="26"/>
        <w:jc w:val="both"/>
        <w:rPr>
          <w:i/>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77777777" w:rsidR="006F5FD0" w:rsidRPr="00B33EE6" w:rsidRDefault="006F5FD0" w:rsidP="00584BF4">
      <w:pPr>
        <w:ind w:left="709" w:hanging="349"/>
        <w:outlineLvl w:val="0"/>
        <w:rPr>
          <w:sz w:val="22"/>
          <w:szCs w:val="22"/>
          <w:lang w:val="en-GB"/>
        </w:rPr>
      </w:pPr>
      <w:r w:rsidRPr="00B33EE6">
        <w:rPr>
          <w:rStyle w:val="Gl"/>
          <w:sz w:val="22"/>
          <w:szCs w:val="22"/>
          <w:lang w:val="en-GB"/>
        </w:rPr>
        <w:t>1</w:t>
      </w:r>
      <w:r w:rsidR="00632BDC" w:rsidRPr="00B33EE6">
        <w:rPr>
          <w:rStyle w:val="Gl"/>
          <w:sz w:val="22"/>
          <w:szCs w:val="22"/>
          <w:lang w:val="en-GB"/>
        </w:rPr>
        <w:t>2</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Grounds for exclusion</w:t>
      </w:r>
    </w:p>
    <w:p w14:paraId="796D557F" w14:textId="368B39C5" w:rsidR="006F5FD0" w:rsidRPr="0071491D" w:rsidRDefault="006F5FD0">
      <w:pPr>
        <w:pStyle w:val="Blockquote"/>
        <w:jc w:val="both"/>
        <w:rPr>
          <w:sz w:val="22"/>
          <w:szCs w:val="22"/>
          <w:lang w:val="en-GB"/>
        </w:rPr>
      </w:pPr>
      <w:r w:rsidRPr="0071491D">
        <w:rPr>
          <w:sz w:val="22"/>
          <w:szCs w:val="22"/>
          <w:lang w:val="en-GB"/>
        </w:rPr>
        <w:t xml:space="preserve">As part of the </w:t>
      </w:r>
      <w:r w:rsidR="00632BDC" w:rsidRPr="0071491D">
        <w:rPr>
          <w:sz w:val="22"/>
          <w:szCs w:val="22"/>
          <w:lang w:val="en-GB"/>
        </w:rPr>
        <w:t>tender</w:t>
      </w:r>
      <w:r w:rsidRPr="0071491D">
        <w:rPr>
          <w:sz w:val="22"/>
          <w:szCs w:val="22"/>
          <w:lang w:val="en-GB"/>
        </w:rPr>
        <w:t xml:space="preserve">, </w:t>
      </w:r>
      <w:r w:rsidR="00632BDC" w:rsidRPr="0071491D">
        <w:rPr>
          <w:sz w:val="22"/>
          <w:szCs w:val="22"/>
          <w:lang w:val="en-GB"/>
        </w:rPr>
        <w:t>tenderers</w:t>
      </w:r>
      <w:r w:rsidRPr="0071491D">
        <w:rPr>
          <w:sz w:val="22"/>
          <w:szCs w:val="22"/>
          <w:lang w:val="en-GB"/>
        </w:rPr>
        <w:t xml:space="preserve"> must</w:t>
      </w:r>
      <w:r w:rsidR="00750FF8" w:rsidRPr="0071491D">
        <w:rPr>
          <w:sz w:val="22"/>
          <w:szCs w:val="22"/>
          <w:lang w:val="en-GB"/>
        </w:rPr>
        <w:t xml:space="preserve"> submit a </w:t>
      </w:r>
      <w:r w:rsidR="000F0F6C" w:rsidRPr="0071491D">
        <w:rPr>
          <w:sz w:val="22"/>
          <w:szCs w:val="22"/>
          <w:lang w:val="en-GB"/>
        </w:rPr>
        <w:t xml:space="preserve">signed </w:t>
      </w:r>
      <w:r w:rsidR="002D266E" w:rsidRPr="0071491D">
        <w:rPr>
          <w:sz w:val="22"/>
          <w:szCs w:val="22"/>
          <w:lang w:val="en-GB"/>
        </w:rPr>
        <w:t>declaration</w:t>
      </w:r>
      <w:r w:rsidR="000F0F6C" w:rsidRPr="0071491D">
        <w:rPr>
          <w:sz w:val="22"/>
          <w:szCs w:val="22"/>
          <w:lang w:val="en-GB"/>
        </w:rPr>
        <w:t>,</w:t>
      </w:r>
      <w:r w:rsidR="00750FF8" w:rsidRPr="0071491D">
        <w:rPr>
          <w:sz w:val="22"/>
          <w:szCs w:val="22"/>
          <w:lang w:val="en-GB"/>
        </w:rPr>
        <w:t xml:space="preserve"> </w:t>
      </w:r>
      <w:r w:rsidR="000F0F6C" w:rsidRPr="0071491D">
        <w:rPr>
          <w:sz w:val="22"/>
          <w:szCs w:val="22"/>
          <w:lang w:val="en-GB"/>
        </w:rPr>
        <w:t xml:space="preserve">included in the </w:t>
      </w:r>
      <w:r w:rsidR="00632BDC" w:rsidRPr="0071491D">
        <w:rPr>
          <w:sz w:val="22"/>
          <w:szCs w:val="22"/>
          <w:lang w:val="en-GB"/>
        </w:rPr>
        <w:t>tender</w:t>
      </w:r>
      <w:r w:rsidR="000F0F6C" w:rsidRPr="0071491D">
        <w:rPr>
          <w:sz w:val="22"/>
          <w:szCs w:val="22"/>
          <w:lang w:val="en-GB"/>
        </w:rPr>
        <w:t xml:space="preserve"> form, </w:t>
      </w:r>
      <w:r w:rsidR="00750FF8" w:rsidRPr="0071491D">
        <w:rPr>
          <w:sz w:val="22"/>
          <w:szCs w:val="22"/>
          <w:lang w:val="en-GB"/>
        </w:rPr>
        <w:t>to the effect that they are not in any of</w:t>
      </w:r>
      <w:r w:rsidRPr="0071491D">
        <w:rPr>
          <w:sz w:val="22"/>
          <w:szCs w:val="22"/>
          <w:lang w:val="en-GB"/>
        </w:rPr>
        <w:t xml:space="preserve"> </w:t>
      </w:r>
      <w:r w:rsidR="00A433A6" w:rsidRPr="0071491D">
        <w:rPr>
          <w:sz w:val="22"/>
          <w:szCs w:val="22"/>
          <w:lang w:val="en-GB"/>
        </w:rPr>
        <w:t xml:space="preserve">the </w:t>
      </w:r>
      <w:r w:rsidR="00750FF8" w:rsidRPr="0071491D">
        <w:rPr>
          <w:sz w:val="22"/>
          <w:szCs w:val="22"/>
          <w:lang w:val="en-GB"/>
        </w:rPr>
        <w:t xml:space="preserve">exclusion situations </w:t>
      </w:r>
      <w:r w:rsidR="00A433A6" w:rsidRPr="0071491D">
        <w:rPr>
          <w:sz w:val="22"/>
          <w:szCs w:val="22"/>
          <w:lang w:val="en-GB"/>
        </w:rPr>
        <w:t>listed</w:t>
      </w:r>
      <w:r w:rsidR="00750FF8" w:rsidRPr="0071491D">
        <w:rPr>
          <w:sz w:val="22"/>
          <w:szCs w:val="22"/>
          <w:lang w:val="en-GB"/>
        </w:rPr>
        <w:t xml:space="preserve"> </w:t>
      </w:r>
      <w:r w:rsidRPr="0071491D">
        <w:rPr>
          <w:sz w:val="22"/>
          <w:szCs w:val="22"/>
          <w:lang w:val="en-GB"/>
        </w:rPr>
        <w:t xml:space="preserve">in </w:t>
      </w:r>
      <w:r w:rsidR="0071491D" w:rsidRPr="0071491D">
        <w:rPr>
          <w:sz w:val="22"/>
          <w:szCs w:val="22"/>
          <w:lang w:val="en-GB"/>
        </w:rPr>
        <w:t>point 18 of Annex II of the Financing Agreement between the European Comm</w:t>
      </w:r>
      <w:r w:rsidR="0071491D">
        <w:rPr>
          <w:sz w:val="22"/>
          <w:szCs w:val="22"/>
          <w:lang w:val="en-GB"/>
        </w:rPr>
        <w:t xml:space="preserve">ission and the partner country </w:t>
      </w:r>
      <w:r w:rsidR="0071491D" w:rsidRPr="0071491D">
        <w:rPr>
          <w:sz w:val="22"/>
          <w:szCs w:val="22"/>
        </w:rPr>
        <w:t xml:space="preserve">and </w:t>
      </w:r>
      <w:r w:rsidR="00AB4855" w:rsidRPr="0071491D">
        <w:rPr>
          <w:sz w:val="22"/>
          <w:szCs w:val="22"/>
        </w:rPr>
        <w:t>point 18 of Annex I of the Regulation 2018/1046</w:t>
      </w:r>
      <w:r w:rsidR="00AB4855" w:rsidRPr="0071491D">
        <w:rPr>
          <w:rStyle w:val="DipnotBavurusu"/>
          <w:sz w:val="22"/>
          <w:szCs w:val="22"/>
        </w:rPr>
        <w:footnoteReference w:id="1"/>
      </w:r>
      <w:r w:rsidR="00D902F5" w:rsidRPr="0071491D">
        <w:rPr>
          <w:sz w:val="22"/>
          <w:szCs w:val="22"/>
          <w:lang w:val="en-GB"/>
        </w:rPr>
        <w:t>.</w:t>
      </w:r>
    </w:p>
    <w:p w14:paraId="7275ED88" w14:textId="6CE82DBB" w:rsidR="0039147E" w:rsidRPr="00B33EE6" w:rsidRDefault="00C03AF5">
      <w:pPr>
        <w:pStyle w:val="Blockquote"/>
        <w:jc w:val="both"/>
        <w:rPr>
          <w:sz w:val="22"/>
          <w:szCs w:val="22"/>
          <w:lang w:val="en-GB"/>
        </w:rPr>
      </w:pPr>
      <w:r>
        <w:rPr>
          <w:sz w:val="22"/>
          <w:szCs w:val="22"/>
          <w:lang w:val="en-GB"/>
        </w:rPr>
        <w:lastRenderedPageBreak/>
        <w:t>Tenderer</w:t>
      </w:r>
      <w:r w:rsidR="0039147E">
        <w:rPr>
          <w:sz w:val="22"/>
          <w:szCs w:val="22"/>
          <w:lang w:val="en-GB"/>
        </w:rPr>
        <w:t xml:space="preserve"> included in the lists of EU restrictive measures (</w:t>
      </w:r>
      <w:hyperlink r:id="rId11" w:history="1">
        <w:r w:rsidR="00D902F5" w:rsidRPr="0097738F">
          <w:rPr>
            <w:rStyle w:val="Kpr"/>
            <w:sz w:val="22"/>
            <w:szCs w:val="22"/>
            <w:lang w:val="en-GB"/>
          </w:rPr>
          <w:t>www.sanctionsmap.eu</w:t>
        </w:r>
      </w:hyperlink>
      <w:r w:rsidR="00D902F5">
        <w:rPr>
          <w:sz w:val="22"/>
          <w:szCs w:val="22"/>
          <w:lang w:val="en-GB"/>
        </w:rPr>
        <w:t xml:space="preserve">) </w:t>
      </w:r>
      <w:r w:rsidR="0039147E">
        <w:rPr>
          <w:sz w:val="22"/>
          <w:szCs w:val="22"/>
          <w:lang w:val="en-GB"/>
        </w:rPr>
        <w:t xml:space="preserve">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Gl"/>
          <w:sz w:val="22"/>
          <w:szCs w:val="22"/>
          <w:lang w:val="en-GB"/>
        </w:rPr>
        <w:t>1</w:t>
      </w:r>
      <w:r w:rsidR="005639EC" w:rsidRPr="00B33EE6">
        <w:rPr>
          <w:rStyle w:val="Gl"/>
          <w:sz w:val="22"/>
          <w:szCs w:val="22"/>
          <w:lang w:val="en-GB"/>
        </w:rPr>
        <w:t>3</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Sub-contracting</w:t>
      </w:r>
    </w:p>
    <w:p w14:paraId="2C010702" w14:textId="2690E391" w:rsidR="00E9047D" w:rsidRDefault="006D6080" w:rsidP="00584BF4">
      <w:pPr>
        <w:ind w:left="709" w:hanging="349"/>
        <w:outlineLvl w:val="0"/>
        <w:rPr>
          <w:rStyle w:val="Vurgu"/>
          <w:i w:val="0"/>
          <w:sz w:val="22"/>
          <w:szCs w:val="22"/>
          <w:lang w:val="en-GB"/>
        </w:rPr>
      </w:pPr>
      <w:r w:rsidRPr="00B33EE6">
        <w:rPr>
          <w:rStyle w:val="Vurgu"/>
          <w:i w:val="0"/>
          <w:sz w:val="22"/>
          <w:szCs w:val="22"/>
          <w:lang w:val="en-GB"/>
        </w:rPr>
        <w:t>Subcontracting is allowed</w:t>
      </w:r>
      <w:r w:rsidR="000C1101" w:rsidRPr="00B33EE6">
        <w:rPr>
          <w:rStyle w:val="Vurgu"/>
          <w:i w:val="0"/>
          <w:sz w:val="22"/>
          <w:szCs w:val="22"/>
          <w:lang w:val="en-GB"/>
        </w:rPr>
        <w:t>.</w:t>
      </w:r>
    </w:p>
    <w:p w14:paraId="3E76976B" w14:textId="40218365" w:rsidR="006F5FD0" w:rsidRPr="00B33EE6" w:rsidRDefault="00381DC6">
      <w:pPr>
        <w:keepNext/>
        <w:jc w:val="center"/>
        <w:rPr>
          <w:sz w:val="28"/>
          <w:szCs w:val="28"/>
          <w:lang w:val="en-GB"/>
        </w:rPr>
      </w:pPr>
      <w:r>
        <w:rPr>
          <w:noProof/>
          <w:snapToGrid/>
          <w:sz w:val="22"/>
          <w:szCs w:val="22"/>
          <w:lang w:val="tr-TR" w:eastAsia="tr-TR"/>
        </w:rPr>
        <mc:AlternateContent>
          <mc:Choice Requires="wps">
            <w:drawing>
              <wp:anchor distT="0" distB="0" distL="114300" distR="114300" simplePos="0" relativeHeight="251657728" behindDoc="0" locked="0" layoutInCell="0" allowOverlap="1" wp14:anchorId="11F7E59B" wp14:editId="3761DB29">
                <wp:simplePos x="0" y="0"/>
                <wp:positionH relativeFrom="column">
                  <wp:posOffset>19050</wp:posOffset>
                </wp:positionH>
                <wp:positionV relativeFrom="paragraph">
                  <wp:posOffset>26035</wp:posOffset>
                </wp:positionV>
                <wp:extent cx="5943600" cy="635"/>
                <wp:effectExtent l="0" t="0" r="0" b="0"/>
                <wp:wrapNone/>
                <wp:docPr id="133404708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7BB68ADF"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" o:allowincell="f" strokecolor="#d4d4d4" strokeweight="1.75pt">
                <v:shadow on="t" offset="0,-1pt"/>
              </v:line>
            </w:pict>
          </mc:Fallback>
        </mc:AlternateContent>
      </w:r>
      <w:r w:rsidR="006F5FD0" w:rsidRPr="00B33EE6">
        <w:rPr>
          <w:rStyle w:val="Gl"/>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Gl"/>
          <w:sz w:val="22"/>
          <w:szCs w:val="22"/>
          <w:lang w:val="en-GB"/>
        </w:rPr>
        <w:t>1</w:t>
      </w:r>
      <w:r w:rsidR="005639EC" w:rsidRPr="00B33EE6">
        <w:rPr>
          <w:rStyle w:val="Gl"/>
          <w:sz w:val="22"/>
          <w:szCs w:val="22"/>
          <w:lang w:val="en-GB"/>
        </w:rPr>
        <w:t>4</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Provisional commencement date of the contract</w:t>
      </w:r>
    </w:p>
    <w:p w14:paraId="7C4EA8E0" w14:textId="3CC22DBF" w:rsidR="006F5FD0" w:rsidRPr="00B33EE6" w:rsidRDefault="005C43A0" w:rsidP="00571687">
      <w:pPr>
        <w:pStyle w:val="Blockquote"/>
        <w:jc w:val="both"/>
        <w:rPr>
          <w:i/>
          <w:sz w:val="22"/>
          <w:szCs w:val="22"/>
          <w:lang w:val="en-GB"/>
        </w:rPr>
      </w:pPr>
      <w:r>
        <w:rPr>
          <w:rStyle w:val="Vurgu"/>
          <w:i w:val="0"/>
          <w:sz w:val="22"/>
          <w:szCs w:val="22"/>
          <w:lang w:val="en-GB"/>
        </w:rPr>
        <w:t xml:space="preserve">November </w:t>
      </w:r>
      <w:r w:rsidR="0071491D">
        <w:rPr>
          <w:rStyle w:val="Vurgu"/>
          <w:i w:val="0"/>
          <w:sz w:val="22"/>
          <w:szCs w:val="22"/>
          <w:lang w:val="en-GB"/>
        </w:rPr>
        <w:t>2025</w:t>
      </w:r>
    </w:p>
    <w:p w14:paraId="70B1A4AA" w14:textId="77777777" w:rsidR="006F5FD0" w:rsidRPr="00B33EE6" w:rsidRDefault="005639EC" w:rsidP="00571687">
      <w:pPr>
        <w:ind w:left="709" w:hanging="349"/>
        <w:outlineLvl w:val="0"/>
        <w:rPr>
          <w:sz w:val="22"/>
          <w:szCs w:val="22"/>
          <w:lang w:val="en-GB"/>
        </w:rPr>
      </w:pPr>
      <w:r w:rsidRPr="00B33EE6">
        <w:rPr>
          <w:rStyle w:val="Gl"/>
          <w:sz w:val="22"/>
          <w:szCs w:val="22"/>
          <w:lang w:val="en-GB"/>
        </w:rPr>
        <w:t>15</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Implementation</w:t>
      </w:r>
      <w:r w:rsidR="006F5FD0" w:rsidRPr="00B33EE6">
        <w:rPr>
          <w:rStyle w:val="Gl"/>
          <w:sz w:val="22"/>
          <w:szCs w:val="22"/>
          <w:lang w:val="en-GB"/>
        </w:rPr>
        <w:t xml:space="preserve"> period of </w:t>
      </w:r>
      <w:r w:rsidRPr="00B33EE6">
        <w:rPr>
          <w:rStyle w:val="Gl"/>
          <w:sz w:val="22"/>
          <w:szCs w:val="22"/>
          <w:lang w:val="en-GB"/>
        </w:rPr>
        <w:t>the</w:t>
      </w:r>
      <w:r w:rsidR="00476D80" w:rsidRPr="00B33EE6">
        <w:rPr>
          <w:rStyle w:val="Gl"/>
          <w:sz w:val="22"/>
          <w:szCs w:val="22"/>
          <w:lang w:val="en-GB"/>
        </w:rPr>
        <w:t xml:space="preserve"> tasks </w:t>
      </w:r>
    </w:p>
    <w:p w14:paraId="6A07015F" w14:textId="1943499D" w:rsidR="006F5FD0" w:rsidRPr="00B33EE6" w:rsidRDefault="0071491D" w:rsidP="00571687">
      <w:pPr>
        <w:pStyle w:val="Blockquote"/>
        <w:jc w:val="both"/>
        <w:rPr>
          <w:i/>
          <w:sz w:val="22"/>
          <w:szCs w:val="22"/>
          <w:lang w:val="en-GB"/>
        </w:rPr>
      </w:pPr>
      <w:r>
        <w:rPr>
          <w:rStyle w:val="Vurgu"/>
          <w:i w:val="0"/>
          <w:sz w:val="22"/>
          <w:szCs w:val="22"/>
          <w:lang w:val="en-GB"/>
        </w:rPr>
        <w:t xml:space="preserve">Within </w:t>
      </w:r>
      <w:r w:rsidR="002517DE">
        <w:rPr>
          <w:rStyle w:val="Vurgu"/>
          <w:i w:val="0"/>
          <w:sz w:val="22"/>
          <w:szCs w:val="22"/>
          <w:lang w:val="en-GB"/>
        </w:rPr>
        <w:t>three (3</w:t>
      </w:r>
      <w:r>
        <w:rPr>
          <w:rStyle w:val="Vurgu"/>
          <w:i w:val="0"/>
          <w:sz w:val="22"/>
          <w:szCs w:val="22"/>
          <w:lang w:val="en-GB"/>
        </w:rPr>
        <w:t>) month</w:t>
      </w:r>
      <w:r w:rsidR="002517DE">
        <w:rPr>
          <w:rStyle w:val="Vurgu"/>
          <w:i w:val="0"/>
          <w:sz w:val="22"/>
          <w:szCs w:val="22"/>
          <w:lang w:val="en-GB"/>
        </w:rPr>
        <w:t>s</w:t>
      </w:r>
      <w:r>
        <w:rPr>
          <w:rStyle w:val="Vurgu"/>
          <w:i w:val="0"/>
          <w:sz w:val="22"/>
          <w:szCs w:val="22"/>
          <w:lang w:val="en-GB"/>
        </w:rPr>
        <w:t xml:space="preserve"> after the </w:t>
      </w:r>
      <w:r w:rsidR="005C0B21">
        <w:rPr>
          <w:rStyle w:val="Vurgu"/>
          <w:i w:val="0"/>
          <w:sz w:val="22"/>
          <w:szCs w:val="22"/>
          <w:lang w:val="en-GB"/>
        </w:rPr>
        <w:t>agreement</w:t>
      </w:r>
      <w:r>
        <w:rPr>
          <w:rStyle w:val="Vurgu"/>
          <w:i w:val="0"/>
          <w:sz w:val="22"/>
          <w:szCs w:val="22"/>
          <w:lang w:val="en-GB"/>
        </w:rPr>
        <w:t xml:space="preserve"> is signed. </w:t>
      </w:r>
    </w:p>
    <w:p w14:paraId="29CC7DD8" w14:textId="219F7914" w:rsidR="006F5FD0" w:rsidRPr="00B33EE6" w:rsidRDefault="00381DC6">
      <w:pPr>
        <w:rPr>
          <w:sz w:val="22"/>
          <w:szCs w:val="22"/>
          <w:lang w:val="en-GB"/>
        </w:rPr>
      </w:pPr>
      <w:r>
        <w:rPr>
          <w:noProof/>
          <w:snapToGrid/>
          <w:sz w:val="22"/>
          <w:szCs w:val="22"/>
          <w:lang w:val="tr-TR" w:eastAsia="tr-TR"/>
        </w:rPr>
        <mc:AlternateContent>
          <mc:Choice Requires="wps">
            <w:drawing>
              <wp:anchor distT="0" distB="0" distL="114300" distR="114300" simplePos="0" relativeHeight="251658752" behindDoc="0" locked="0" layoutInCell="0" allowOverlap="1" wp14:anchorId="6E3015B7" wp14:editId="576A3C7D">
                <wp:simplePos x="0" y="0"/>
                <wp:positionH relativeFrom="column">
                  <wp:posOffset>0</wp:posOffset>
                </wp:positionH>
                <wp:positionV relativeFrom="paragraph">
                  <wp:posOffset>152400</wp:posOffset>
                </wp:positionV>
                <wp:extent cx="5943600" cy="635"/>
                <wp:effectExtent l="0" t="0" r="0" b="0"/>
                <wp:wrapNone/>
                <wp:docPr id="153597002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3DA575CF"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25048343" w14:textId="77777777" w:rsidR="006F5FD0" w:rsidRPr="00B33EE6" w:rsidRDefault="006F5FD0">
      <w:pPr>
        <w:jc w:val="center"/>
        <w:rPr>
          <w:sz w:val="28"/>
          <w:szCs w:val="28"/>
          <w:lang w:val="en-GB"/>
        </w:rPr>
      </w:pPr>
      <w:r w:rsidRPr="00B33EE6">
        <w:rPr>
          <w:rStyle w:val="Gl"/>
          <w:sz w:val="28"/>
          <w:szCs w:val="28"/>
          <w:lang w:val="en-GB"/>
        </w:rPr>
        <w:t>SELECTION AND AWARD CRITERIA</w:t>
      </w:r>
    </w:p>
    <w:p w14:paraId="392C793B" w14:textId="2D2CD701" w:rsidR="006F5FD0" w:rsidRDefault="005639EC" w:rsidP="00584BF4">
      <w:pPr>
        <w:ind w:left="709" w:hanging="349"/>
        <w:outlineLvl w:val="0"/>
        <w:rPr>
          <w:rStyle w:val="Gl"/>
          <w:sz w:val="22"/>
          <w:szCs w:val="22"/>
          <w:lang w:val="en-GB"/>
        </w:rPr>
      </w:pPr>
      <w:r w:rsidRPr="00B33EE6">
        <w:rPr>
          <w:rStyle w:val="Gl"/>
          <w:sz w:val="22"/>
          <w:szCs w:val="22"/>
          <w:lang w:val="en-GB"/>
        </w:rPr>
        <w:t>16</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Selection criteria</w:t>
      </w:r>
    </w:p>
    <w:p w14:paraId="7CAD1126" w14:textId="77777777" w:rsidR="00831982" w:rsidRPr="00D902F5" w:rsidRDefault="00831982" w:rsidP="00831982">
      <w:pPr>
        <w:widowControl/>
        <w:spacing w:before="240" w:after="0"/>
        <w:ind w:left="426"/>
        <w:jc w:val="both"/>
        <w:rPr>
          <w:sz w:val="22"/>
          <w:szCs w:val="22"/>
          <w:u w:val="single"/>
          <w:lang w:val="en-GB"/>
        </w:rPr>
      </w:pPr>
      <w:r w:rsidRPr="00D902F5">
        <w:rPr>
          <w:sz w:val="22"/>
          <w:szCs w:val="22"/>
          <w:u w:val="single"/>
          <w:lang w:val="en-GB"/>
        </w:rPr>
        <w:t>Capacity-providing entities</w:t>
      </w:r>
    </w:p>
    <w:p w14:paraId="1677E155" w14:textId="194E5C1A"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w:t>
      </w:r>
      <w:r w:rsidR="00D902F5">
        <w:rPr>
          <w:sz w:val="22"/>
          <w:szCs w:val="22"/>
          <w:lang w:val="en-GB"/>
        </w:rPr>
        <w:t>,</w:t>
      </w:r>
      <w:r>
        <w:rPr>
          <w:sz w:val="22"/>
          <w:szCs w:val="22"/>
          <w:lang w:val="en-GB"/>
        </w:rPr>
        <w:t xml:space="preserv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6FAD6B43" w14:textId="181492CB" w:rsidR="00AD07F6" w:rsidRPr="00AD07F6" w:rsidRDefault="00AD07F6" w:rsidP="00AD07F6">
      <w:pPr>
        <w:tabs>
          <w:tab w:val="left" w:pos="709"/>
          <w:tab w:val="left" w:pos="851"/>
          <w:tab w:val="left" w:pos="1134"/>
          <w:tab w:val="left" w:pos="1418"/>
        </w:tabs>
        <w:spacing w:before="0" w:after="0"/>
        <w:ind w:left="360"/>
        <w:rPr>
          <w:b/>
          <w:szCs w:val="24"/>
          <w:u w:val="single"/>
        </w:rPr>
      </w:pPr>
      <w:r w:rsidRPr="00AD07F6">
        <w:rPr>
          <w:b/>
          <w:szCs w:val="24"/>
          <w:u w:val="single"/>
        </w:rPr>
        <w:t xml:space="preserve">LOT 1: Zero-Waste bins for schools </w:t>
      </w:r>
    </w:p>
    <w:p w14:paraId="53A16187" w14:textId="60E05DE7"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300C56C5" w14:textId="17A0A39F" w:rsidR="009B5369" w:rsidRPr="009B5369" w:rsidRDefault="005C0B21" w:rsidP="009B5369">
      <w:pPr>
        <w:pStyle w:val="Blockquote"/>
        <w:ind w:left="357" w:right="357"/>
        <w:jc w:val="both"/>
        <w:rPr>
          <w:sz w:val="22"/>
          <w:szCs w:val="22"/>
        </w:rPr>
      </w:pPr>
      <w:r w:rsidRPr="004743E6">
        <w:rPr>
          <w:sz w:val="22"/>
          <w:szCs w:val="22"/>
        </w:rPr>
        <w:t>Although the tender divided int</w:t>
      </w:r>
      <w:r w:rsidR="009B5369" w:rsidRPr="004743E6">
        <w:rPr>
          <w:sz w:val="22"/>
          <w:szCs w:val="22"/>
        </w:rPr>
        <w:t>o</w:t>
      </w:r>
      <w:r w:rsidRPr="004743E6">
        <w:rPr>
          <w:sz w:val="22"/>
          <w:szCs w:val="22"/>
        </w:rPr>
        <w:t xml:space="preserve"> the lots,</w:t>
      </w:r>
      <w:r w:rsidR="004743E6" w:rsidRPr="004743E6">
        <w:rPr>
          <w:sz w:val="22"/>
          <w:szCs w:val="22"/>
        </w:rPr>
        <w:t xml:space="preserve"> no</w:t>
      </w:r>
      <w:r w:rsidR="009B5369" w:rsidRPr="004743E6">
        <w:rPr>
          <w:sz w:val="22"/>
          <w:szCs w:val="22"/>
        </w:rPr>
        <w:t xml:space="preserve"> different minimum levels o</w:t>
      </w:r>
      <w:r w:rsidR="004743E6">
        <w:rPr>
          <w:sz w:val="22"/>
          <w:szCs w:val="22"/>
        </w:rPr>
        <w:t xml:space="preserve">f capacity are set for each lot.  </w:t>
      </w:r>
      <w:r w:rsidR="009B5369" w:rsidRPr="004743E6">
        <w:rPr>
          <w:sz w:val="22"/>
          <w:szCs w:val="22"/>
        </w:rPr>
        <w:t>The selection criteria for each tenderer are as follows:</w:t>
      </w:r>
    </w:p>
    <w:p w14:paraId="039C7A73" w14:textId="267026C0" w:rsidR="004743E6" w:rsidRDefault="004743E6" w:rsidP="0020273F">
      <w:pPr>
        <w:numPr>
          <w:ilvl w:val="0"/>
          <w:numId w:val="46"/>
        </w:numPr>
        <w:pBdr>
          <w:top w:val="nil"/>
          <w:left w:val="nil"/>
          <w:bottom w:val="nil"/>
          <w:right w:val="nil"/>
          <w:between w:val="nil"/>
        </w:pBdr>
        <w:jc w:val="both"/>
        <w:rPr>
          <w:color w:val="000000"/>
          <w:sz w:val="22"/>
          <w:szCs w:val="22"/>
        </w:rPr>
      </w:pPr>
      <w:r>
        <w:rPr>
          <w:sz w:val="22"/>
          <w:szCs w:val="22"/>
          <w:lang w:val="en-GB"/>
        </w:rPr>
        <w:t xml:space="preserve">The </w:t>
      </w:r>
      <w:r w:rsidR="0020273F">
        <w:rPr>
          <w:sz w:val="22"/>
          <w:szCs w:val="22"/>
          <w:lang w:val="en-GB"/>
        </w:rPr>
        <w:t xml:space="preserve">average annual turnover </w:t>
      </w:r>
      <w:r>
        <w:rPr>
          <w:color w:val="000000"/>
          <w:sz w:val="22"/>
          <w:szCs w:val="22"/>
        </w:rPr>
        <w:t xml:space="preserve">of the tenderer over past three </w:t>
      </w:r>
      <w:r w:rsidRPr="00A742C8">
        <w:rPr>
          <w:color w:val="000000"/>
          <w:sz w:val="22"/>
          <w:szCs w:val="22"/>
        </w:rPr>
        <w:t>y</w:t>
      </w:r>
      <w:r>
        <w:rPr>
          <w:color w:val="000000"/>
          <w:sz w:val="22"/>
          <w:szCs w:val="22"/>
        </w:rPr>
        <w:t xml:space="preserve">ears must </w:t>
      </w:r>
      <w:r w:rsidRPr="00A742C8">
        <w:rPr>
          <w:color w:val="000000"/>
          <w:sz w:val="22"/>
          <w:szCs w:val="22"/>
        </w:rPr>
        <w:t>exceed the</w:t>
      </w:r>
      <w:r>
        <w:rPr>
          <w:color w:val="000000"/>
          <w:sz w:val="22"/>
          <w:szCs w:val="22"/>
        </w:rPr>
        <w:t xml:space="preserve"> value of the Tenderer’s </w:t>
      </w:r>
      <w:r w:rsidR="0020273F">
        <w:rPr>
          <w:color w:val="000000"/>
          <w:sz w:val="22"/>
          <w:szCs w:val="22"/>
        </w:rPr>
        <w:t>f</w:t>
      </w:r>
      <w:r>
        <w:rPr>
          <w:color w:val="000000"/>
          <w:sz w:val="22"/>
          <w:szCs w:val="22"/>
        </w:rPr>
        <w:t xml:space="preserve">inancial offer. </w:t>
      </w:r>
    </w:p>
    <w:p w14:paraId="378B5BAF" w14:textId="77777777" w:rsidR="0020273F" w:rsidRPr="0020273F" w:rsidRDefault="0020273F" w:rsidP="0020273F">
      <w:pPr>
        <w:pBdr>
          <w:top w:val="nil"/>
          <w:left w:val="nil"/>
          <w:bottom w:val="nil"/>
          <w:right w:val="nil"/>
          <w:between w:val="nil"/>
        </w:pBdr>
        <w:ind w:left="1077"/>
        <w:jc w:val="both"/>
        <w:rPr>
          <w:color w:val="000000"/>
          <w:sz w:val="22"/>
          <w:szCs w:val="22"/>
        </w:rPr>
      </w:pPr>
    </w:p>
    <w:p w14:paraId="5D762B00" w14:textId="36D9E889"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AD07F6">
        <w:rPr>
          <w:b/>
          <w:bCs/>
          <w:sz w:val="22"/>
          <w:szCs w:val="22"/>
          <w:lang w:val="en-GB"/>
        </w:rPr>
        <w:t>three</w:t>
      </w:r>
      <w:r w:rsidR="00862885" w:rsidRPr="00AD07F6">
        <w:rPr>
          <w:b/>
          <w:bCs/>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w:t>
      </w:r>
      <w:r w:rsidRPr="00B33EE6">
        <w:rPr>
          <w:sz w:val="22"/>
          <w:szCs w:val="22"/>
          <w:lang w:val="en-GB"/>
        </w:rPr>
        <w:lastRenderedPageBreak/>
        <w:t>submission deadline.</w:t>
      </w:r>
    </w:p>
    <w:p w14:paraId="7CC2D488" w14:textId="40B5BE98" w:rsidR="00BE783C" w:rsidRPr="00A372B4" w:rsidRDefault="004743E6" w:rsidP="00A372B4">
      <w:pPr>
        <w:pStyle w:val="Blockquote"/>
        <w:jc w:val="both"/>
        <w:rPr>
          <w:b/>
          <w:sz w:val="22"/>
          <w:szCs w:val="22"/>
          <w:lang w:val="en-GB"/>
        </w:rPr>
      </w:pPr>
      <w:r w:rsidRPr="00A372B4">
        <w:rPr>
          <w:b/>
          <w:sz w:val="22"/>
          <w:szCs w:val="22"/>
          <w:lang w:val="en-GB"/>
        </w:rPr>
        <w:t>P</w:t>
      </w:r>
      <w:r w:rsidR="00BE783C" w:rsidRPr="00A372B4">
        <w:rPr>
          <w:b/>
          <w:sz w:val="22"/>
          <w:szCs w:val="22"/>
          <w:lang w:val="en-GB"/>
        </w:rPr>
        <w:t>rofessional criteria</w:t>
      </w:r>
      <w:r w:rsidR="004F34C4" w:rsidRPr="00A372B4">
        <w:rPr>
          <w:b/>
          <w:sz w:val="22"/>
          <w:szCs w:val="22"/>
          <w:lang w:val="en-GB"/>
        </w:rPr>
        <w:t xml:space="preserve"> for </w:t>
      </w:r>
      <w:r w:rsidRPr="00A372B4">
        <w:rPr>
          <w:b/>
          <w:sz w:val="22"/>
          <w:szCs w:val="22"/>
          <w:lang w:val="en-GB"/>
        </w:rPr>
        <w:t>tenderers</w:t>
      </w:r>
      <w:r w:rsidR="00D27876">
        <w:rPr>
          <w:b/>
          <w:sz w:val="22"/>
          <w:szCs w:val="22"/>
          <w:lang w:val="en-GB"/>
        </w:rPr>
        <w:t xml:space="preserve"> </w:t>
      </w:r>
      <w:r w:rsidR="00D27876" w:rsidRPr="000211D6">
        <w:rPr>
          <w:sz w:val="22"/>
          <w:szCs w:val="22"/>
        </w:rPr>
        <w:t>legal and natural persons</w:t>
      </w:r>
      <w:r w:rsidRPr="00A372B4">
        <w:rPr>
          <w:b/>
          <w:sz w:val="22"/>
          <w:szCs w:val="22"/>
          <w:lang w:val="en-GB"/>
        </w:rPr>
        <w:t>:</w:t>
      </w:r>
    </w:p>
    <w:p w14:paraId="59604F6E" w14:textId="7F784637" w:rsidR="00BE783C" w:rsidRPr="00A372B4" w:rsidRDefault="0020273F" w:rsidP="0020273F">
      <w:pPr>
        <w:pStyle w:val="Blockquote"/>
        <w:numPr>
          <w:ilvl w:val="0"/>
          <w:numId w:val="34"/>
        </w:numPr>
        <w:tabs>
          <w:tab w:val="clear" w:pos="360"/>
          <w:tab w:val="num" w:pos="720"/>
        </w:tabs>
        <w:ind w:left="720"/>
        <w:jc w:val="both"/>
        <w:rPr>
          <w:sz w:val="22"/>
          <w:szCs w:val="22"/>
          <w:lang w:val="en-GB"/>
        </w:rPr>
      </w:pPr>
      <w:r w:rsidRPr="0020273F">
        <w:rPr>
          <w:sz w:val="22"/>
          <w:szCs w:val="22"/>
          <w:lang w:val="en-GB"/>
        </w:rPr>
        <w:t>has a professional certificate appropriate to this contract, such as registration to produce and/or trade with the similar equipment according to the relevant national legislation.</w:t>
      </w:r>
    </w:p>
    <w:p w14:paraId="47329773" w14:textId="5D862836" w:rsidR="00D27876" w:rsidRPr="00D27876" w:rsidRDefault="000211D6" w:rsidP="002C07D0">
      <w:pPr>
        <w:pStyle w:val="Blockquote"/>
        <w:numPr>
          <w:ilvl w:val="0"/>
          <w:numId w:val="34"/>
        </w:numPr>
        <w:tabs>
          <w:tab w:val="clear" w:pos="360"/>
          <w:tab w:val="num" w:pos="720"/>
        </w:tabs>
        <w:ind w:left="720"/>
        <w:jc w:val="both"/>
        <w:rPr>
          <w:sz w:val="22"/>
          <w:szCs w:val="22"/>
          <w:lang w:val="en-GB"/>
        </w:rPr>
      </w:pPr>
      <w:r w:rsidRPr="00D27876">
        <w:rPr>
          <w:sz w:val="22"/>
          <w:szCs w:val="22"/>
          <w:lang w:val="en-GB"/>
        </w:rPr>
        <w:t xml:space="preserve">Tenderer(s) should have </w:t>
      </w:r>
      <w:r w:rsidR="00A372B4" w:rsidRPr="00D27876">
        <w:rPr>
          <w:sz w:val="22"/>
          <w:szCs w:val="22"/>
          <w:lang w:val="en-GB"/>
        </w:rPr>
        <w:t>at least one (1) full-time staff / employee</w:t>
      </w:r>
      <w:r w:rsidR="00D27876">
        <w:rPr>
          <w:sz w:val="22"/>
          <w:szCs w:val="22"/>
          <w:lang w:val="en-GB"/>
        </w:rPr>
        <w:t xml:space="preserve"> </w:t>
      </w:r>
      <w:r w:rsidR="00D27876" w:rsidRPr="00D27876">
        <w:rPr>
          <w:sz w:val="22"/>
          <w:szCs w:val="22"/>
          <w:lang w:val="en-GB"/>
        </w:rPr>
        <w:t>working permanently in fields related to this contract.</w:t>
      </w:r>
    </w:p>
    <w:p w14:paraId="05E75179" w14:textId="383F90EB" w:rsidR="00BE08EC" w:rsidRPr="00B33EE6" w:rsidRDefault="00571687" w:rsidP="00A372B4">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The reference period which will be take</w:t>
      </w:r>
      <w:r w:rsidR="00A372B4">
        <w:rPr>
          <w:sz w:val="22"/>
          <w:szCs w:val="22"/>
          <w:lang w:val="en-GB"/>
        </w:rPr>
        <w:t xml:space="preserve">n into account will be the last </w:t>
      </w:r>
      <w:r w:rsidR="00A372B4" w:rsidRPr="006A61F1">
        <w:rPr>
          <w:b/>
          <w:bCs/>
          <w:sz w:val="22"/>
          <w:szCs w:val="22"/>
          <w:lang w:val="en-GB"/>
        </w:rPr>
        <w:t>three years</w:t>
      </w:r>
      <w:r w:rsidR="00862885" w:rsidRPr="006A61F1">
        <w:rPr>
          <w:b/>
          <w:bCs/>
          <w:sz w:val="22"/>
          <w:szCs w:val="22"/>
          <w:lang w:val="en-GB"/>
        </w:rPr>
        <w:t xml:space="preserve"> </w:t>
      </w:r>
      <w:r w:rsidR="00771F97" w:rsidRPr="006A61F1">
        <w:rPr>
          <w:b/>
          <w:bCs/>
          <w:sz w:val="22"/>
          <w:szCs w:val="22"/>
          <w:lang w:val="en-GB"/>
        </w:rPr>
        <w:t>preceding</w:t>
      </w:r>
      <w:r w:rsidR="00771F97">
        <w:rPr>
          <w:sz w:val="22"/>
          <w:szCs w:val="22"/>
          <w:lang w:val="en-GB"/>
        </w:rPr>
        <w:t xml:space="preserve"> the</w:t>
      </w:r>
      <w:r w:rsidR="00BE08EC" w:rsidRPr="00B33EE6">
        <w:rPr>
          <w:sz w:val="22"/>
          <w:szCs w:val="22"/>
          <w:lang w:val="en-GB"/>
        </w:rPr>
        <w:t xml:space="preserve"> submission deadline.</w:t>
      </w:r>
    </w:p>
    <w:p w14:paraId="5F452AE0" w14:textId="77777777" w:rsidR="000211D6" w:rsidRPr="000211D6" w:rsidRDefault="000211D6" w:rsidP="000211D6">
      <w:pPr>
        <w:pStyle w:val="Blockquote"/>
        <w:tabs>
          <w:tab w:val="left" w:pos="284"/>
        </w:tabs>
        <w:jc w:val="both"/>
        <w:rPr>
          <w:sz w:val="22"/>
          <w:szCs w:val="22"/>
        </w:rPr>
      </w:pPr>
      <w:r w:rsidRPr="000211D6">
        <w:rPr>
          <w:sz w:val="22"/>
          <w:szCs w:val="22"/>
        </w:rPr>
        <w:t>Technical criterion for legal and natural persons:</w:t>
      </w:r>
    </w:p>
    <w:p w14:paraId="1F7A2663" w14:textId="1194EF8E" w:rsidR="000211D6" w:rsidRDefault="000211D6" w:rsidP="000211D6">
      <w:pPr>
        <w:pStyle w:val="Blockquote"/>
        <w:tabs>
          <w:tab w:val="left" w:pos="284"/>
        </w:tabs>
        <w:jc w:val="both"/>
        <w:rPr>
          <w:b/>
          <w:bCs/>
          <w:sz w:val="22"/>
          <w:szCs w:val="22"/>
        </w:rPr>
      </w:pPr>
      <w:r w:rsidRPr="000211D6">
        <w:rPr>
          <w:sz w:val="22"/>
          <w:szCs w:val="22"/>
        </w:rPr>
        <w:t>•</w:t>
      </w:r>
      <w:r w:rsidRPr="000211D6">
        <w:rPr>
          <w:sz w:val="22"/>
          <w:szCs w:val="22"/>
        </w:rPr>
        <w:tab/>
        <w:t xml:space="preserve">the tenderer has delivered supplies under at least </w:t>
      </w:r>
      <w:r w:rsidRPr="00C71CBA">
        <w:rPr>
          <w:b/>
          <w:bCs/>
          <w:sz w:val="22"/>
          <w:szCs w:val="22"/>
        </w:rPr>
        <w:t>1 (one) contract</w:t>
      </w:r>
      <w:r w:rsidRPr="000211D6">
        <w:rPr>
          <w:sz w:val="22"/>
          <w:szCs w:val="22"/>
        </w:rPr>
        <w:t xml:space="preserve"> relating to the supply of similar equipment with at least 50% from the tender offer value which was implemented at any mom</w:t>
      </w:r>
      <w:r w:rsidR="002517DE">
        <w:rPr>
          <w:sz w:val="22"/>
          <w:szCs w:val="22"/>
        </w:rPr>
        <w:t>ent during the following period of past three years starting from submission deadline</w:t>
      </w:r>
      <w:r w:rsidR="00E52617">
        <w:rPr>
          <w:sz w:val="22"/>
          <w:szCs w:val="22"/>
        </w:rPr>
        <w:t xml:space="preserve"> of this tender procedure</w:t>
      </w:r>
      <w:r w:rsidR="0059195A">
        <w:rPr>
          <w:sz w:val="22"/>
          <w:szCs w:val="22"/>
        </w:rPr>
        <w:t xml:space="preserve">: </w:t>
      </w:r>
      <w:r w:rsidR="00BB403A">
        <w:rPr>
          <w:b/>
          <w:bCs/>
          <w:sz w:val="22"/>
          <w:szCs w:val="22"/>
        </w:rPr>
        <w:t>22</w:t>
      </w:r>
      <w:r w:rsidR="006A61F1" w:rsidRPr="006A61F1">
        <w:rPr>
          <w:b/>
          <w:bCs/>
          <w:sz w:val="22"/>
          <w:szCs w:val="22"/>
        </w:rPr>
        <w:t>.</w:t>
      </w:r>
      <w:r w:rsidR="005C43A0">
        <w:rPr>
          <w:b/>
          <w:bCs/>
          <w:sz w:val="22"/>
          <w:szCs w:val="22"/>
        </w:rPr>
        <w:t>10</w:t>
      </w:r>
      <w:r w:rsidR="006A61F1" w:rsidRPr="006A61F1">
        <w:rPr>
          <w:b/>
          <w:bCs/>
          <w:sz w:val="22"/>
          <w:szCs w:val="22"/>
        </w:rPr>
        <w:t>.2022-</w:t>
      </w:r>
      <w:r w:rsidR="00BB403A">
        <w:rPr>
          <w:b/>
          <w:bCs/>
          <w:sz w:val="22"/>
          <w:szCs w:val="22"/>
        </w:rPr>
        <w:t>22</w:t>
      </w:r>
      <w:r w:rsidR="006A61F1" w:rsidRPr="006A61F1">
        <w:rPr>
          <w:b/>
          <w:bCs/>
          <w:sz w:val="22"/>
          <w:szCs w:val="22"/>
        </w:rPr>
        <w:t>.</w:t>
      </w:r>
      <w:r w:rsidR="005C43A0">
        <w:rPr>
          <w:b/>
          <w:bCs/>
          <w:sz w:val="22"/>
          <w:szCs w:val="22"/>
        </w:rPr>
        <w:t>10</w:t>
      </w:r>
      <w:r w:rsidR="006A61F1" w:rsidRPr="006A61F1">
        <w:rPr>
          <w:b/>
          <w:bCs/>
          <w:sz w:val="22"/>
          <w:szCs w:val="22"/>
        </w:rPr>
        <w:t>.2025</w:t>
      </w:r>
      <w:r w:rsidR="002517DE" w:rsidRPr="006A61F1">
        <w:rPr>
          <w:b/>
          <w:bCs/>
          <w:sz w:val="22"/>
          <w:szCs w:val="22"/>
        </w:rPr>
        <w:t>.</w:t>
      </w:r>
    </w:p>
    <w:p w14:paraId="3DD48578" w14:textId="77777777" w:rsidR="006A61F1" w:rsidRDefault="006A61F1" w:rsidP="000211D6">
      <w:pPr>
        <w:pStyle w:val="Blockquote"/>
        <w:tabs>
          <w:tab w:val="left" w:pos="284"/>
        </w:tabs>
        <w:jc w:val="both"/>
        <w:rPr>
          <w:sz w:val="22"/>
          <w:szCs w:val="22"/>
        </w:rPr>
      </w:pPr>
    </w:p>
    <w:p w14:paraId="6482F640" w14:textId="77777777" w:rsidR="009A40B3" w:rsidRPr="009A40B3" w:rsidRDefault="009A40B3" w:rsidP="009A40B3">
      <w:pPr>
        <w:tabs>
          <w:tab w:val="left" w:pos="709"/>
          <w:tab w:val="left" w:pos="851"/>
          <w:tab w:val="left" w:pos="1134"/>
          <w:tab w:val="left" w:pos="1418"/>
        </w:tabs>
        <w:spacing w:before="0" w:after="0"/>
        <w:rPr>
          <w:b/>
          <w:szCs w:val="24"/>
          <w:u w:val="single"/>
        </w:rPr>
      </w:pPr>
      <w:r w:rsidRPr="009A40B3">
        <w:rPr>
          <w:b/>
          <w:szCs w:val="24"/>
          <w:u w:val="single"/>
        </w:rPr>
        <w:t>LOT 2: Garbage containers for residents</w:t>
      </w:r>
    </w:p>
    <w:p w14:paraId="660F5929" w14:textId="62054706" w:rsidR="006A61F1" w:rsidRDefault="006A61F1" w:rsidP="009A40B3">
      <w:pPr>
        <w:pStyle w:val="Blockquote"/>
        <w:numPr>
          <w:ilvl w:val="0"/>
          <w:numId w:val="48"/>
        </w:numPr>
        <w:ind w:right="357"/>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the last three </w:t>
      </w:r>
      <w:r>
        <w:rPr>
          <w:sz w:val="22"/>
          <w:szCs w:val="22"/>
          <w:lang w:val="en-GB"/>
        </w:rPr>
        <w:t xml:space="preserve">financial </w:t>
      </w:r>
      <w:r w:rsidRPr="00B33EE6">
        <w:rPr>
          <w:sz w:val="22"/>
          <w:szCs w:val="22"/>
          <w:lang w:val="en-GB"/>
        </w:rPr>
        <w:t>years for which accounts have been closed.</w:t>
      </w:r>
    </w:p>
    <w:p w14:paraId="75DC6FAE" w14:textId="77777777" w:rsidR="006A61F1" w:rsidRPr="009B5369" w:rsidRDefault="006A61F1" w:rsidP="006A61F1">
      <w:pPr>
        <w:pStyle w:val="Blockquote"/>
        <w:ind w:left="357" w:right="357"/>
        <w:jc w:val="both"/>
        <w:rPr>
          <w:sz w:val="22"/>
          <w:szCs w:val="22"/>
        </w:rPr>
      </w:pPr>
      <w:r w:rsidRPr="004743E6">
        <w:rPr>
          <w:sz w:val="22"/>
          <w:szCs w:val="22"/>
        </w:rPr>
        <w:t>Although the tender divided into the lots, no different minimum levels o</w:t>
      </w:r>
      <w:r>
        <w:rPr>
          <w:sz w:val="22"/>
          <w:szCs w:val="22"/>
        </w:rPr>
        <w:t xml:space="preserve">f capacity are set for each lot.  </w:t>
      </w:r>
      <w:r w:rsidRPr="004743E6">
        <w:rPr>
          <w:sz w:val="22"/>
          <w:szCs w:val="22"/>
        </w:rPr>
        <w:t>The selection criteria for each tenderer are as follows:</w:t>
      </w:r>
    </w:p>
    <w:p w14:paraId="24B554BB" w14:textId="77777777" w:rsidR="006A61F1" w:rsidRDefault="006A61F1" w:rsidP="006A61F1">
      <w:pPr>
        <w:numPr>
          <w:ilvl w:val="0"/>
          <w:numId w:val="46"/>
        </w:numPr>
        <w:pBdr>
          <w:top w:val="nil"/>
          <w:left w:val="nil"/>
          <w:bottom w:val="nil"/>
          <w:right w:val="nil"/>
          <w:between w:val="nil"/>
        </w:pBdr>
        <w:jc w:val="both"/>
        <w:rPr>
          <w:color w:val="000000"/>
          <w:sz w:val="22"/>
          <w:szCs w:val="22"/>
        </w:rPr>
      </w:pPr>
      <w:r>
        <w:rPr>
          <w:sz w:val="22"/>
          <w:szCs w:val="22"/>
          <w:lang w:val="en-GB"/>
        </w:rPr>
        <w:t xml:space="preserve">The average annual turnover </w:t>
      </w:r>
      <w:r>
        <w:rPr>
          <w:color w:val="000000"/>
          <w:sz w:val="22"/>
          <w:szCs w:val="22"/>
        </w:rPr>
        <w:t xml:space="preserve">of the tenderer over past three </w:t>
      </w:r>
      <w:r w:rsidRPr="00A742C8">
        <w:rPr>
          <w:color w:val="000000"/>
          <w:sz w:val="22"/>
          <w:szCs w:val="22"/>
        </w:rPr>
        <w:t>y</w:t>
      </w:r>
      <w:r>
        <w:rPr>
          <w:color w:val="000000"/>
          <w:sz w:val="22"/>
          <w:szCs w:val="22"/>
        </w:rPr>
        <w:t xml:space="preserve">ears must </w:t>
      </w:r>
      <w:r w:rsidRPr="00A742C8">
        <w:rPr>
          <w:color w:val="000000"/>
          <w:sz w:val="22"/>
          <w:szCs w:val="22"/>
        </w:rPr>
        <w:t>exceed the</w:t>
      </w:r>
      <w:r>
        <w:rPr>
          <w:color w:val="000000"/>
          <w:sz w:val="22"/>
          <w:szCs w:val="22"/>
        </w:rPr>
        <w:t xml:space="preserve"> value of the Tenderer’s financial offer. </w:t>
      </w:r>
    </w:p>
    <w:p w14:paraId="670D79C6" w14:textId="77777777" w:rsidR="006A61F1" w:rsidRPr="00B33EE6" w:rsidRDefault="006A61F1" w:rsidP="006A61F1">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Pr="00B33EE6">
        <w:rPr>
          <w:b/>
          <w:sz w:val="22"/>
          <w:szCs w:val="22"/>
          <w:u w:val="single"/>
          <w:lang w:val="en-GB"/>
        </w:rPr>
        <w:t>Professional capacity of the tenderer (</w:t>
      </w:r>
      <w:r w:rsidRPr="00B33EE6">
        <w:rPr>
          <w:sz w:val="22"/>
          <w:szCs w:val="22"/>
          <w:lang w:val="en-GB"/>
        </w:rPr>
        <w:t>based on items 4 of the tender form).</w:t>
      </w:r>
    </w:p>
    <w:p w14:paraId="0B0585B6" w14:textId="77777777" w:rsidR="006A61F1" w:rsidRPr="00B33EE6" w:rsidRDefault="006A61F1" w:rsidP="006A61F1">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AD07F6">
        <w:rPr>
          <w:b/>
          <w:bCs/>
          <w:sz w:val="22"/>
          <w:szCs w:val="22"/>
          <w:lang w:val="en-GB"/>
        </w:rPr>
        <w:t>three years</w:t>
      </w:r>
      <w:r>
        <w:rPr>
          <w:sz w:val="22"/>
          <w:szCs w:val="22"/>
          <w:lang w:val="en-GB"/>
        </w:rPr>
        <w:t xml:space="preserve"> preceding the</w:t>
      </w:r>
      <w:r w:rsidRPr="00B33EE6">
        <w:rPr>
          <w:sz w:val="22"/>
          <w:szCs w:val="22"/>
          <w:lang w:val="en-GB"/>
        </w:rPr>
        <w:t xml:space="preserve"> submission deadline.</w:t>
      </w:r>
    </w:p>
    <w:p w14:paraId="6DE7565B" w14:textId="77777777" w:rsidR="006A61F1" w:rsidRPr="00A372B4" w:rsidRDefault="006A61F1" w:rsidP="006A61F1">
      <w:pPr>
        <w:pStyle w:val="Blockquote"/>
        <w:jc w:val="both"/>
        <w:rPr>
          <w:b/>
          <w:sz w:val="22"/>
          <w:szCs w:val="22"/>
          <w:lang w:val="en-GB"/>
        </w:rPr>
      </w:pPr>
      <w:r w:rsidRPr="00A372B4">
        <w:rPr>
          <w:b/>
          <w:sz w:val="22"/>
          <w:szCs w:val="22"/>
          <w:lang w:val="en-GB"/>
        </w:rPr>
        <w:t>Professional criteria for tenderers</w:t>
      </w:r>
      <w:r>
        <w:rPr>
          <w:b/>
          <w:sz w:val="22"/>
          <w:szCs w:val="22"/>
          <w:lang w:val="en-GB"/>
        </w:rPr>
        <w:t xml:space="preserve"> </w:t>
      </w:r>
      <w:r w:rsidRPr="000211D6">
        <w:rPr>
          <w:sz w:val="22"/>
          <w:szCs w:val="22"/>
        </w:rPr>
        <w:t>legal and natural persons</w:t>
      </w:r>
      <w:r w:rsidRPr="00A372B4">
        <w:rPr>
          <w:b/>
          <w:sz w:val="22"/>
          <w:szCs w:val="22"/>
          <w:lang w:val="en-GB"/>
        </w:rPr>
        <w:t>:</w:t>
      </w:r>
    </w:p>
    <w:p w14:paraId="5EE8C696" w14:textId="77777777" w:rsidR="006A61F1" w:rsidRPr="00A372B4" w:rsidRDefault="006A61F1" w:rsidP="006A61F1">
      <w:pPr>
        <w:pStyle w:val="Blockquote"/>
        <w:numPr>
          <w:ilvl w:val="0"/>
          <w:numId w:val="34"/>
        </w:numPr>
        <w:tabs>
          <w:tab w:val="clear" w:pos="360"/>
          <w:tab w:val="num" w:pos="720"/>
        </w:tabs>
        <w:ind w:left="720"/>
        <w:jc w:val="both"/>
        <w:rPr>
          <w:sz w:val="22"/>
          <w:szCs w:val="22"/>
          <w:lang w:val="en-GB"/>
        </w:rPr>
      </w:pPr>
      <w:r w:rsidRPr="0020273F">
        <w:rPr>
          <w:sz w:val="22"/>
          <w:szCs w:val="22"/>
          <w:lang w:val="en-GB"/>
        </w:rPr>
        <w:t>has a professional certificate appropriate to this contract, such as registration to produce and/or trade with the similar equipment according to the relevant national legislation.</w:t>
      </w:r>
    </w:p>
    <w:p w14:paraId="23174721" w14:textId="77777777" w:rsidR="006A61F1" w:rsidRPr="00D27876" w:rsidRDefault="006A61F1" w:rsidP="006A61F1">
      <w:pPr>
        <w:pStyle w:val="Blockquote"/>
        <w:numPr>
          <w:ilvl w:val="0"/>
          <w:numId w:val="34"/>
        </w:numPr>
        <w:tabs>
          <w:tab w:val="clear" w:pos="360"/>
          <w:tab w:val="num" w:pos="720"/>
        </w:tabs>
        <w:ind w:left="720"/>
        <w:jc w:val="both"/>
        <w:rPr>
          <w:sz w:val="22"/>
          <w:szCs w:val="22"/>
          <w:lang w:val="en-GB"/>
        </w:rPr>
      </w:pPr>
      <w:r w:rsidRPr="00D27876">
        <w:rPr>
          <w:sz w:val="22"/>
          <w:szCs w:val="22"/>
          <w:lang w:val="en-GB"/>
        </w:rPr>
        <w:t>Tenderer(s) should have at least one (1) full-time staff / employee</w:t>
      </w:r>
      <w:r>
        <w:rPr>
          <w:sz w:val="22"/>
          <w:szCs w:val="22"/>
          <w:lang w:val="en-GB"/>
        </w:rPr>
        <w:t xml:space="preserve"> </w:t>
      </w:r>
      <w:r w:rsidRPr="00D27876">
        <w:rPr>
          <w:sz w:val="22"/>
          <w:szCs w:val="22"/>
          <w:lang w:val="en-GB"/>
        </w:rPr>
        <w:t>working permanently in fields related to this contract.</w:t>
      </w:r>
    </w:p>
    <w:p w14:paraId="4F108046" w14:textId="77777777" w:rsidR="006A61F1" w:rsidRPr="00B33EE6" w:rsidRDefault="006A61F1" w:rsidP="006A61F1">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(based on items 5 and 6 of the tender form). The reference period which will be take</w:t>
      </w:r>
      <w:r>
        <w:rPr>
          <w:sz w:val="22"/>
          <w:szCs w:val="22"/>
          <w:lang w:val="en-GB"/>
        </w:rPr>
        <w:t xml:space="preserve">n into account will be the last </w:t>
      </w:r>
      <w:r w:rsidRPr="006A61F1">
        <w:rPr>
          <w:b/>
          <w:bCs/>
          <w:sz w:val="22"/>
          <w:szCs w:val="22"/>
          <w:lang w:val="en-GB"/>
        </w:rPr>
        <w:t>three years preceding</w:t>
      </w:r>
      <w:r>
        <w:rPr>
          <w:sz w:val="22"/>
          <w:szCs w:val="22"/>
          <w:lang w:val="en-GB"/>
        </w:rPr>
        <w:t xml:space="preserve"> the</w:t>
      </w:r>
      <w:r w:rsidRPr="00B33EE6">
        <w:rPr>
          <w:sz w:val="22"/>
          <w:szCs w:val="22"/>
          <w:lang w:val="en-GB"/>
        </w:rPr>
        <w:t xml:space="preserve"> submission deadline.</w:t>
      </w:r>
    </w:p>
    <w:p w14:paraId="4715DB9D" w14:textId="77777777" w:rsidR="006A61F1" w:rsidRPr="000211D6" w:rsidRDefault="006A61F1" w:rsidP="006A61F1">
      <w:pPr>
        <w:pStyle w:val="Blockquote"/>
        <w:tabs>
          <w:tab w:val="left" w:pos="284"/>
        </w:tabs>
        <w:jc w:val="both"/>
        <w:rPr>
          <w:sz w:val="22"/>
          <w:szCs w:val="22"/>
        </w:rPr>
      </w:pPr>
      <w:r w:rsidRPr="000211D6">
        <w:rPr>
          <w:sz w:val="22"/>
          <w:szCs w:val="22"/>
        </w:rPr>
        <w:t>Technical criterion for legal and natural persons:</w:t>
      </w:r>
    </w:p>
    <w:p w14:paraId="2C96FC3D" w14:textId="3D021421" w:rsidR="006A61F1" w:rsidRDefault="006A61F1" w:rsidP="006A61F1">
      <w:pPr>
        <w:pStyle w:val="Blockquote"/>
        <w:tabs>
          <w:tab w:val="left" w:pos="284"/>
        </w:tabs>
        <w:jc w:val="both"/>
        <w:rPr>
          <w:b/>
          <w:bCs/>
          <w:sz w:val="22"/>
          <w:szCs w:val="22"/>
        </w:rPr>
      </w:pPr>
      <w:r w:rsidRPr="000211D6">
        <w:rPr>
          <w:sz w:val="22"/>
          <w:szCs w:val="22"/>
        </w:rPr>
        <w:t>•</w:t>
      </w:r>
      <w:r w:rsidRPr="000211D6">
        <w:rPr>
          <w:sz w:val="22"/>
          <w:szCs w:val="22"/>
        </w:rPr>
        <w:tab/>
        <w:t xml:space="preserve">the tenderer has delivered supplies under at least </w:t>
      </w:r>
      <w:r w:rsidRPr="00D5444E">
        <w:rPr>
          <w:b/>
          <w:bCs/>
          <w:sz w:val="22"/>
          <w:szCs w:val="22"/>
        </w:rPr>
        <w:t>1 (one) contract</w:t>
      </w:r>
      <w:r w:rsidRPr="000211D6">
        <w:rPr>
          <w:sz w:val="22"/>
          <w:szCs w:val="22"/>
        </w:rPr>
        <w:t xml:space="preserve"> relating to the supply of similar equipment with at least 50% from the tender offer value which was implemented at any mom</w:t>
      </w:r>
      <w:r>
        <w:rPr>
          <w:sz w:val="22"/>
          <w:szCs w:val="22"/>
        </w:rPr>
        <w:t xml:space="preserve">ent during the following period of past three years starting from submission deadline of this tender procedure: </w:t>
      </w:r>
      <w:r w:rsidR="00BB403A">
        <w:rPr>
          <w:b/>
          <w:bCs/>
          <w:sz w:val="22"/>
          <w:szCs w:val="22"/>
        </w:rPr>
        <w:t>22</w:t>
      </w:r>
      <w:r w:rsidR="00D5444E" w:rsidRPr="006A61F1">
        <w:rPr>
          <w:b/>
          <w:bCs/>
          <w:sz w:val="22"/>
          <w:szCs w:val="22"/>
        </w:rPr>
        <w:t>.</w:t>
      </w:r>
      <w:r w:rsidR="00D5444E">
        <w:rPr>
          <w:b/>
          <w:bCs/>
          <w:sz w:val="22"/>
          <w:szCs w:val="22"/>
        </w:rPr>
        <w:t>10</w:t>
      </w:r>
      <w:r w:rsidR="00D5444E" w:rsidRPr="006A61F1">
        <w:rPr>
          <w:b/>
          <w:bCs/>
          <w:sz w:val="22"/>
          <w:szCs w:val="22"/>
        </w:rPr>
        <w:t>.2022-</w:t>
      </w:r>
      <w:r w:rsidR="00BB403A">
        <w:rPr>
          <w:b/>
          <w:bCs/>
          <w:sz w:val="22"/>
          <w:szCs w:val="22"/>
        </w:rPr>
        <w:t>22</w:t>
      </w:r>
      <w:r w:rsidR="00D5444E" w:rsidRPr="006A61F1">
        <w:rPr>
          <w:b/>
          <w:bCs/>
          <w:sz w:val="22"/>
          <w:szCs w:val="22"/>
        </w:rPr>
        <w:t>.</w:t>
      </w:r>
      <w:r w:rsidR="00D5444E">
        <w:rPr>
          <w:b/>
          <w:bCs/>
          <w:sz w:val="22"/>
          <w:szCs w:val="22"/>
        </w:rPr>
        <w:t>10</w:t>
      </w:r>
      <w:r w:rsidR="00D5444E" w:rsidRPr="006A61F1">
        <w:rPr>
          <w:b/>
          <w:bCs/>
          <w:sz w:val="22"/>
          <w:szCs w:val="22"/>
        </w:rPr>
        <w:t>.2025</w:t>
      </w:r>
      <w:r w:rsidRPr="006A61F1">
        <w:rPr>
          <w:b/>
          <w:bCs/>
          <w:sz w:val="22"/>
          <w:szCs w:val="22"/>
        </w:rPr>
        <w:t>.</w:t>
      </w:r>
    </w:p>
    <w:p w14:paraId="54D331CC" w14:textId="77777777" w:rsidR="009A40B3" w:rsidRDefault="009A40B3" w:rsidP="006A61F1">
      <w:pPr>
        <w:pStyle w:val="Blockquote"/>
        <w:tabs>
          <w:tab w:val="left" w:pos="284"/>
        </w:tabs>
        <w:jc w:val="both"/>
        <w:rPr>
          <w:b/>
          <w:bCs/>
          <w:sz w:val="22"/>
          <w:szCs w:val="22"/>
        </w:rPr>
      </w:pPr>
    </w:p>
    <w:p w14:paraId="7F4D9A27" w14:textId="77777777" w:rsidR="009A40B3" w:rsidRDefault="009A40B3" w:rsidP="006A61F1">
      <w:pPr>
        <w:pStyle w:val="Blockquote"/>
        <w:tabs>
          <w:tab w:val="left" w:pos="284"/>
        </w:tabs>
        <w:jc w:val="both"/>
        <w:rPr>
          <w:b/>
          <w:bCs/>
          <w:sz w:val="22"/>
          <w:szCs w:val="22"/>
        </w:rPr>
      </w:pPr>
    </w:p>
    <w:p w14:paraId="0B1BD4AB" w14:textId="77777777" w:rsidR="009A40B3" w:rsidRPr="009A40B3" w:rsidRDefault="009A40B3" w:rsidP="009A40B3">
      <w:pPr>
        <w:tabs>
          <w:tab w:val="left" w:pos="0"/>
          <w:tab w:val="left" w:pos="709"/>
          <w:tab w:val="left" w:pos="851"/>
          <w:tab w:val="left" w:pos="1134"/>
          <w:tab w:val="left" w:pos="1418"/>
        </w:tabs>
        <w:spacing w:before="0" w:after="0"/>
        <w:ind w:left="360"/>
        <w:rPr>
          <w:b/>
          <w:sz w:val="22"/>
          <w:szCs w:val="22"/>
          <w:u w:val="single"/>
        </w:rPr>
      </w:pPr>
      <w:r w:rsidRPr="009A40B3">
        <w:rPr>
          <w:b/>
          <w:sz w:val="22"/>
          <w:szCs w:val="22"/>
          <w:u w:val="single"/>
        </w:rPr>
        <w:t>LOT 3: Recycling bins for families</w:t>
      </w:r>
    </w:p>
    <w:p w14:paraId="7D43FF3C" w14:textId="17B5B6B9" w:rsidR="009A40B3" w:rsidRDefault="009A40B3" w:rsidP="009A40B3">
      <w:pPr>
        <w:pStyle w:val="Blockquote"/>
        <w:numPr>
          <w:ilvl w:val="0"/>
          <w:numId w:val="49"/>
        </w:numPr>
        <w:ind w:right="357"/>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w:t>
      </w:r>
      <w:r w:rsidRPr="00B33EE6">
        <w:rPr>
          <w:sz w:val="22"/>
          <w:szCs w:val="22"/>
          <w:lang w:val="en-GB"/>
        </w:rPr>
        <w:lastRenderedPageBreak/>
        <w:t xml:space="preserve">period which will be taken into account will be the last three </w:t>
      </w:r>
      <w:r>
        <w:rPr>
          <w:sz w:val="22"/>
          <w:szCs w:val="22"/>
          <w:lang w:val="en-GB"/>
        </w:rPr>
        <w:t xml:space="preserve">financial </w:t>
      </w:r>
      <w:r w:rsidRPr="00B33EE6">
        <w:rPr>
          <w:sz w:val="22"/>
          <w:szCs w:val="22"/>
          <w:lang w:val="en-GB"/>
        </w:rPr>
        <w:t>years for which accounts have been closed.</w:t>
      </w:r>
    </w:p>
    <w:p w14:paraId="34A3A9B1" w14:textId="77777777" w:rsidR="009A40B3" w:rsidRPr="009B5369" w:rsidRDefault="009A40B3" w:rsidP="009A40B3">
      <w:pPr>
        <w:pStyle w:val="Blockquote"/>
        <w:ind w:left="357" w:right="357"/>
        <w:jc w:val="both"/>
        <w:rPr>
          <w:sz w:val="22"/>
          <w:szCs w:val="22"/>
        </w:rPr>
      </w:pPr>
      <w:r w:rsidRPr="004743E6">
        <w:rPr>
          <w:sz w:val="22"/>
          <w:szCs w:val="22"/>
        </w:rPr>
        <w:t>Although the tender divided into the lots, no different minimum levels o</w:t>
      </w:r>
      <w:r>
        <w:rPr>
          <w:sz w:val="22"/>
          <w:szCs w:val="22"/>
        </w:rPr>
        <w:t xml:space="preserve">f capacity are set for each lot.  </w:t>
      </w:r>
      <w:r w:rsidRPr="004743E6">
        <w:rPr>
          <w:sz w:val="22"/>
          <w:szCs w:val="22"/>
        </w:rPr>
        <w:t>The selection criteria for each tenderer are as follows:</w:t>
      </w:r>
    </w:p>
    <w:p w14:paraId="05B1BFC0" w14:textId="77777777" w:rsidR="009A40B3" w:rsidRDefault="009A40B3" w:rsidP="009A40B3">
      <w:pPr>
        <w:numPr>
          <w:ilvl w:val="0"/>
          <w:numId w:val="46"/>
        </w:numPr>
        <w:pBdr>
          <w:top w:val="nil"/>
          <w:left w:val="nil"/>
          <w:bottom w:val="nil"/>
          <w:right w:val="nil"/>
          <w:between w:val="nil"/>
        </w:pBdr>
        <w:jc w:val="both"/>
        <w:rPr>
          <w:color w:val="000000"/>
          <w:sz w:val="22"/>
          <w:szCs w:val="22"/>
        </w:rPr>
      </w:pPr>
      <w:r>
        <w:rPr>
          <w:sz w:val="22"/>
          <w:szCs w:val="22"/>
          <w:lang w:val="en-GB"/>
        </w:rPr>
        <w:t xml:space="preserve">The average annual turnover </w:t>
      </w:r>
      <w:r>
        <w:rPr>
          <w:color w:val="000000"/>
          <w:sz w:val="22"/>
          <w:szCs w:val="22"/>
        </w:rPr>
        <w:t xml:space="preserve">of the tenderer over past three </w:t>
      </w:r>
      <w:r w:rsidRPr="00A742C8">
        <w:rPr>
          <w:color w:val="000000"/>
          <w:sz w:val="22"/>
          <w:szCs w:val="22"/>
        </w:rPr>
        <w:t>y</w:t>
      </w:r>
      <w:r>
        <w:rPr>
          <w:color w:val="000000"/>
          <w:sz w:val="22"/>
          <w:szCs w:val="22"/>
        </w:rPr>
        <w:t xml:space="preserve">ears must </w:t>
      </w:r>
      <w:r w:rsidRPr="00A742C8">
        <w:rPr>
          <w:color w:val="000000"/>
          <w:sz w:val="22"/>
          <w:szCs w:val="22"/>
        </w:rPr>
        <w:t>exceed the</w:t>
      </w:r>
      <w:r>
        <w:rPr>
          <w:color w:val="000000"/>
          <w:sz w:val="22"/>
          <w:szCs w:val="22"/>
        </w:rPr>
        <w:t xml:space="preserve"> value of the Tenderer’s financial offer. </w:t>
      </w:r>
    </w:p>
    <w:p w14:paraId="0F15D111" w14:textId="77777777" w:rsidR="009A40B3" w:rsidRPr="00B33EE6" w:rsidRDefault="009A40B3" w:rsidP="009A40B3">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Pr="00B33EE6">
        <w:rPr>
          <w:b/>
          <w:sz w:val="22"/>
          <w:szCs w:val="22"/>
          <w:u w:val="single"/>
          <w:lang w:val="en-GB"/>
        </w:rPr>
        <w:t>Professional capacity of the tenderer (</w:t>
      </w:r>
      <w:r w:rsidRPr="00B33EE6">
        <w:rPr>
          <w:sz w:val="22"/>
          <w:szCs w:val="22"/>
          <w:lang w:val="en-GB"/>
        </w:rPr>
        <w:t>based on items 4 of the tender form).</w:t>
      </w:r>
    </w:p>
    <w:p w14:paraId="53022203" w14:textId="77777777" w:rsidR="009A40B3" w:rsidRPr="00B33EE6" w:rsidRDefault="009A40B3" w:rsidP="009A40B3">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AD07F6">
        <w:rPr>
          <w:b/>
          <w:bCs/>
          <w:sz w:val="22"/>
          <w:szCs w:val="22"/>
          <w:lang w:val="en-GB"/>
        </w:rPr>
        <w:t>three years</w:t>
      </w:r>
      <w:r>
        <w:rPr>
          <w:sz w:val="22"/>
          <w:szCs w:val="22"/>
          <w:lang w:val="en-GB"/>
        </w:rPr>
        <w:t xml:space="preserve"> preceding the</w:t>
      </w:r>
      <w:r w:rsidRPr="00B33EE6">
        <w:rPr>
          <w:sz w:val="22"/>
          <w:szCs w:val="22"/>
          <w:lang w:val="en-GB"/>
        </w:rPr>
        <w:t xml:space="preserve"> submission deadline.</w:t>
      </w:r>
    </w:p>
    <w:p w14:paraId="13DFA6B5" w14:textId="77777777" w:rsidR="009A40B3" w:rsidRPr="00A372B4" w:rsidRDefault="009A40B3" w:rsidP="009A40B3">
      <w:pPr>
        <w:pStyle w:val="Blockquote"/>
        <w:jc w:val="both"/>
        <w:rPr>
          <w:b/>
          <w:sz w:val="22"/>
          <w:szCs w:val="22"/>
          <w:lang w:val="en-GB"/>
        </w:rPr>
      </w:pPr>
      <w:r w:rsidRPr="00A372B4">
        <w:rPr>
          <w:b/>
          <w:sz w:val="22"/>
          <w:szCs w:val="22"/>
          <w:lang w:val="en-GB"/>
        </w:rPr>
        <w:t>Professional criteria for tenderers</w:t>
      </w:r>
      <w:r>
        <w:rPr>
          <w:b/>
          <w:sz w:val="22"/>
          <w:szCs w:val="22"/>
          <w:lang w:val="en-GB"/>
        </w:rPr>
        <w:t xml:space="preserve"> </w:t>
      </w:r>
      <w:r w:rsidRPr="000211D6">
        <w:rPr>
          <w:sz w:val="22"/>
          <w:szCs w:val="22"/>
        </w:rPr>
        <w:t>legal and natural persons</w:t>
      </w:r>
      <w:r w:rsidRPr="00A372B4">
        <w:rPr>
          <w:b/>
          <w:sz w:val="22"/>
          <w:szCs w:val="22"/>
          <w:lang w:val="en-GB"/>
        </w:rPr>
        <w:t>:</w:t>
      </w:r>
    </w:p>
    <w:p w14:paraId="060B2A86" w14:textId="77777777" w:rsidR="009A40B3" w:rsidRPr="00A372B4" w:rsidRDefault="009A40B3" w:rsidP="009A40B3">
      <w:pPr>
        <w:pStyle w:val="Blockquote"/>
        <w:numPr>
          <w:ilvl w:val="0"/>
          <w:numId w:val="34"/>
        </w:numPr>
        <w:tabs>
          <w:tab w:val="clear" w:pos="360"/>
          <w:tab w:val="num" w:pos="720"/>
        </w:tabs>
        <w:ind w:left="720"/>
        <w:jc w:val="both"/>
        <w:rPr>
          <w:sz w:val="22"/>
          <w:szCs w:val="22"/>
          <w:lang w:val="en-GB"/>
        </w:rPr>
      </w:pPr>
      <w:r w:rsidRPr="0020273F">
        <w:rPr>
          <w:sz w:val="22"/>
          <w:szCs w:val="22"/>
          <w:lang w:val="en-GB"/>
        </w:rPr>
        <w:t>has a professional certificate appropriate to this contract, such as registration to produce and/or trade with the similar equipment according to the relevant national legislation.</w:t>
      </w:r>
    </w:p>
    <w:p w14:paraId="756B1611" w14:textId="77777777" w:rsidR="009A40B3" w:rsidRPr="00D27876" w:rsidRDefault="009A40B3" w:rsidP="009A40B3">
      <w:pPr>
        <w:pStyle w:val="Blockquote"/>
        <w:numPr>
          <w:ilvl w:val="0"/>
          <w:numId w:val="34"/>
        </w:numPr>
        <w:tabs>
          <w:tab w:val="clear" w:pos="360"/>
          <w:tab w:val="num" w:pos="720"/>
        </w:tabs>
        <w:ind w:left="720"/>
        <w:jc w:val="both"/>
        <w:rPr>
          <w:sz w:val="22"/>
          <w:szCs w:val="22"/>
          <w:lang w:val="en-GB"/>
        </w:rPr>
      </w:pPr>
      <w:r w:rsidRPr="00D27876">
        <w:rPr>
          <w:sz w:val="22"/>
          <w:szCs w:val="22"/>
          <w:lang w:val="en-GB"/>
        </w:rPr>
        <w:t>Tenderer(s) should have at least one (1) full-time staff / employee</w:t>
      </w:r>
      <w:r>
        <w:rPr>
          <w:sz w:val="22"/>
          <w:szCs w:val="22"/>
          <w:lang w:val="en-GB"/>
        </w:rPr>
        <w:t xml:space="preserve"> </w:t>
      </w:r>
      <w:r w:rsidRPr="00D27876">
        <w:rPr>
          <w:sz w:val="22"/>
          <w:szCs w:val="22"/>
          <w:lang w:val="en-GB"/>
        </w:rPr>
        <w:t>working permanently in fields related to this contract.</w:t>
      </w:r>
    </w:p>
    <w:p w14:paraId="283A7DA4" w14:textId="77777777" w:rsidR="009A40B3" w:rsidRPr="00B33EE6" w:rsidRDefault="009A40B3" w:rsidP="009A40B3">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(based on items 5 and 6 of the tender form). The reference period which will be take</w:t>
      </w:r>
      <w:r>
        <w:rPr>
          <w:sz w:val="22"/>
          <w:szCs w:val="22"/>
          <w:lang w:val="en-GB"/>
        </w:rPr>
        <w:t xml:space="preserve">n into account will be the last </w:t>
      </w:r>
      <w:r w:rsidRPr="006A61F1">
        <w:rPr>
          <w:b/>
          <w:bCs/>
          <w:sz w:val="22"/>
          <w:szCs w:val="22"/>
          <w:lang w:val="en-GB"/>
        </w:rPr>
        <w:t>three years preceding</w:t>
      </w:r>
      <w:r>
        <w:rPr>
          <w:sz w:val="22"/>
          <w:szCs w:val="22"/>
          <w:lang w:val="en-GB"/>
        </w:rPr>
        <w:t xml:space="preserve"> the</w:t>
      </w:r>
      <w:r w:rsidRPr="00B33EE6">
        <w:rPr>
          <w:sz w:val="22"/>
          <w:szCs w:val="22"/>
          <w:lang w:val="en-GB"/>
        </w:rPr>
        <w:t xml:space="preserve"> submission deadline.</w:t>
      </w:r>
    </w:p>
    <w:p w14:paraId="66F2D2F8" w14:textId="77777777" w:rsidR="009A40B3" w:rsidRPr="000211D6" w:rsidRDefault="009A40B3" w:rsidP="009A40B3">
      <w:pPr>
        <w:pStyle w:val="Blockquote"/>
        <w:tabs>
          <w:tab w:val="left" w:pos="284"/>
        </w:tabs>
        <w:jc w:val="both"/>
        <w:rPr>
          <w:sz w:val="22"/>
          <w:szCs w:val="22"/>
        </w:rPr>
      </w:pPr>
      <w:r w:rsidRPr="000211D6">
        <w:rPr>
          <w:sz w:val="22"/>
          <w:szCs w:val="22"/>
        </w:rPr>
        <w:t>Technical criterion for legal and natural persons:</w:t>
      </w:r>
    </w:p>
    <w:p w14:paraId="0C945E7F" w14:textId="3D0B1A31" w:rsidR="009A40B3" w:rsidRDefault="009A40B3" w:rsidP="009A40B3">
      <w:pPr>
        <w:pStyle w:val="Blockquote"/>
        <w:tabs>
          <w:tab w:val="left" w:pos="284"/>
        </w:tabs>
        <w:jc w:val="both"/>
        <w:rPr>
          <w:b/>
          <w:bCs/>
          <w:sz w:val="22"/>
          <w:szCs w:val="22"/>
        </w:rPr>
      </w:pPr>
      <w:r w:rsidRPr="000211D6">
        <w:rPr>
          <w:sz w:val="22"/>
          <w:szCs w:val="22"/>
        </w:rPr>
        <w:t>•</w:t>
      </w:r>
      <w:r w:rsidRPr="000211D6">
        <w:rPr>
          <w:sz w:val="22"/>
          <w:szCs w:val="22"/>
        </w:rPr>
        <w:tab/>
        <w:t>the tenderer has delivered supplies under at least 1 (one) contract relating to the supply of similar equipment with at least 50% from the tender offer value which was implemented at any mom</w:t>
      </w:r>
      <w:r>
        <w:rPr>
          <w:sz w:val="22"/>
          <w:szCs w:val="22"/>
        </w:rPr>
        <w:t xml:space="preserve">ent during the following period of past three years starting from submission deadline of this tender procedure: </w:t>
      </w:r>
      <w:r w:rsidR="00BB403A">
        <w:rPr>
          <w:b/>
          <w:bCs/>
          <w:sz w:val="22"/>
          <w:szCs w:val="22"/>
        </w:rPr>
        <w:t>22</w:t>
      </w:r>
      <w:r w:rsidR="00BB403A" w:rsidRPr="006A61F1">
        <w:rPr>
          <w:b/>
          <w:bCs/>
          <w:sz w:val="22"/>
          <w:szCs w:val="22"/>
        </w:rPr>
        <w:t>.</w:t>
      </w:r>
      <w:r w:rsidR="00BB403A">
        <w:rPr>
          <w:b/>
          <w:bCs/>
          <w:sz w:val="22"/>
          <w:szCs w:val="22"/>
        </w:rPr>
        <w:t>10</w:t>
      </w:r>
      <w:r w:rsidR="00BB403A" w:rsidRPr="006A61F1">
        <w:rPr>
          <w:b/>
          <w:bCs/>
          <w:sz w:val="22"/>
          <w:szCs w:val="22"/>
        </w:rPr>
        <w:t>.2022-</w:t>
      </w:r>
      <w:r w:rsidR="00BB403A">
        <w:rPr>
          <w:b/>
          <w:bCs/>
          <w:sz w:val="22"/>
          <w:szCs w:val="22"/>
        </w:rPr>
        <w:t>22</w:t>
      </w:r>
      <w:r w:rsidR="00BB403A" w:rsidRPr="006A61F1">
        <w:rPr>
          <w:b/>
          <w:bCs/>
          <w:sz w:val="22"/>
          <w:szCs w:val="22"/>
        </w:rPr>
        <w:t>.</w:t>
      </w:r>
      <w:r w:rsidR="00BB403A">
        <w:rPr>
          <w:b/>
          <w:bCs/>
          <w:sz w:val="22"/>
          <w:szCs w:val="22"/>
        </w:rPr>
        <w:t>10</w:t>
      </w:r>
      <w:r w:rsidR="00BB403A" w:rsidRPr="006A61F1">
        <w:rPr>
          <w:b/>
          <w:bCs/>
          <w:sz w:val="22"/>
          <w:szCs w:val="22"/>
        </w:rPr>
        <w:t>.2025.</w:t>
      </w:r>
    </w:p>
    <w:p w14:paraId="2BDB9E5E" w14:textId="77777777" w:rsidR="006A61F1" w:rsidRDefault="006A61F1" w:rsidP="000211D6">
      <w:pPr>
        <w:pStyle w:val="Blockquote"/>
        <w:tabs>
          <w:tab w:val="left" w:pos="284"/>
        </w:tabs>
        <w:jc w:val="both"/>
        <w:rPr>
          <w:sz w:val="22"/>
          <w:szCs w:val="22"/>
        </w:rPr>
      </w:pPr>
    </w:p>
    <w:p w14:paraId="3CF7976F" w14:textId="77777777" w:rsidR="00D6571E" w:rsidRPr="00D6571E" w:rsidRDefault="00D6571E" w:rsidP="00D6571E">
      <w:pPr>
        <w:tabs>
          <w:tab w:val="left" w:pos="0"/>
          <w:tab w:val="left" w:pos="709"/>
          <w:tab w:val="left" w:pos="851"/>
          <w:tab w:val="left" w:pos="1134"/>
          <w:tab w:val="left" w:pos="1418"/>
        </w:tabs>
        <w:spacing w:before="0" w:after="0"/>
        <w:ind w:left="360"/>
        <w:rPr>
          <w:b/>
          <w:szCs w:val="24"/>
          <w:u w:val="single"/>
        </w:rPr>
      </w:pPr>
      <w:r w:rsidRPr="00D6571E">
        <w:rPr>
          <w:b/>
          <w:szCs w:val="24"/>
          <w:u w:val="single"/>
        </w:rPr>
        <w:t>LOT 4: Mobile waste collection station</w:t>
      </w:r>
    </w:p>
    <w:p w14:paraId="508055D4" w14:textId="2E7ED583" w:rsidR="00D6571E" w:rsidRDefault="00D6571E" w:rsidP="00D6571E">
      <w:pPr>
        <w:pStyle w:val="Blockquote"/>
        <w:numPr>
          <w:ilvl w:val="0"/>
          <w:numId w:val="50"/>
        </w:numPr>
        <w:ind w:right="357"/>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the last three </w:t>
      </w:r>
      <w:r>
        <w:rPr>
          <w:sz w:val="22"/>
          <w:szCs w:val="22"/>
          <w:lang w:val="en-GB"/>
        </w:rPr>
        <w:t xml:space="preserve">financial </w:t>
      </w:r>
      <w:r w:rsidRPr="00B33EE6">
        <w:rPr>
          <w:sz w:val="22"/>
          <w:szCs w:val="22"/>
          <w:lang w:val="en-GB"/>
        </w:rPr>
        <w:t>years for which accounts have been closed.</w:t>
      </w:r>
    </w:p>
    <w:p w14:paraId="666976DC" w14:textId="77777777" w:rsidR="00D6571E" w:rsidRPr="009B5369" w:rsidRDefault="00D6571E" w:rsidP="00D6571E">
      <w:pPr>
        <w:pStyle w:val="Blockquote"/>
        <w:ind w:left="357" w:right="357"/>
        <w:jc w:val="both"/>
        <w:rPr>
          <w:sz w:val="22"/>
          <w:szCs w:val="22"/>
        </w:rPr>
      </w:pPr>
      <w:r w:rsidRPr="004743E6">
        <w:rPr>
          <w:sz w:val="22"/>
          <w:szCs w:val="22"/>
        </w:rPr>
        <w:t>Although the tender divided into the lots, no different minimum levels o</w:t>
      </w:r>
      <w:r>
        <w:rPr>
          <w:sz w:val="22"/>
          <w:szCs w:val="22"/>
        </w:rPr>
        <w:t xml:space="preserve">f capacity are set for each lot.  </w:t>
      </w:r>
      <w:r w:rsidRPr="004743E6">
        <w:rPr>
          <w:sz w:val="22"/>
          <w:szCs w:val="22"/>
        </w:rPr>
        <w:t>The selection criteria for each tenderer are as follows:</w:t>
      </w:r>
    </w:p>
    <w:p w14:paraId="7701D5BF" w14:textId="77777777" w:rsidR="00D6571E" w:rsidRDefault="00D6571E" w:rsidP="00D6571E">
      <w:pPr>
        <w:numPr>
          <w:ilvl w:val="0"/>
          <w:numId w:val="46"/>
        </w:numPr>
        <w:pBdr>
          <w:top w:val="nil"/>
          <w:left w:val="nil"/>
          <w:bottom w:val="nil"/>
          <w:right w:val="nil"/>
          <w:between w:val="nil"/>
        </w:pBdr>
        <w:jc w:val="both"/>
        <w:rPr>
          <w:color w:val="000000"/>
          <w:sz w:val="22"/>
          <w:szCs w:val="22"/>
        </w:rPr>
      </w:pPr>
      <w:r>
        <w:rPr>
          <w:sz w:val="22"/>
          <w:szCs w:val="22"/>
          <w:lang w:val="en-GB"/>
        </w:rPr>
        <w:t xml:space="preserve">The average annual turnover </w:t>
      </w:r>
      <w:r>
        <w:rPr>
          <w:color w:val="000000"/>
          <w:sz w:val="22"/>
          <w:szCs w:val="22"/>
        </w:rPr>
        <w:t xml:space="preserve">of the tenderer over past three </w:t>
      </w:r>
      <w:r w:rsidRPr="00A742C8">
        <w:rPr>
          <w:color w:val="000000"/>
          <w:sz w:val="22"/>
          <w:szCs w:val="22"/>
        </w:rPr>
        <w:t>y</w:t>
      </w:r>
      <w:r>
        <w:rPr>
          <w:color w:val="000000"/>
          <w:sz w:val="22"/>
          <w:szCs w:val="22"/>
        </w:rPr>
        <w:t xml:space="preserve">ears must </w:t>
      </w:r>
      <w:r w:rsidRPr="00A742C8">
        <w:rPr>
          <w:color w:val="000000"/>
          <w:sz w:val="22"/>
          <w:szCs w:val="22"/>
        </w:rPr>
        <w:t>exceed the</w:t>
      </w:r>
      <w:r>
        <w:rPr>
          <w:color w:val="000000"/>
          <w:sz w:val="22"/>
          <w:szCs w:val="22"/>
        </w:rPr>
        <w:t xml:space="preserve"> value of the Tenderer’s financial offer. </w:t>
      </w:r>
    </w:p>
    <w:p w14:paraId="1C71FBF2" w14:textId="77777777" w:rsidR="00D6571E" w:rsidRPr="00B33EE6" w:rsidRDefault="00D6571E" w:rsidP="00D6571E">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Pr="00B33EE6">
        <w:rPr>
          <w:b/>
          <w:sz w:val="22"/>
          <w:szCs w:val="22"/>
          <w:u w:val="single"/>
          <w:lang w:val="en-GB"/>
        </w:rPr>
        <w:t>Professional capacity of the tenderer (</w:t>
      </w:r>
      <w:r w:rsidRPr="00B33EE6">
        <w:rPr>
          <w:sz w:val="22"/>
          <w:szCs w:val="22"/>
          <w:lang w:val="en-GB"/>
        </w:rPr>
        <w:t>based on items 4 of the tender form).</w:t>
      </w:r>
    </w:p>
    <w:p w14:paraId="5BDB3A9E" w14:textId="77777777" w:rsidR="00D6571E" w:rsidRPr="00B33EE6" w:rsidRDefault="00D6571E" w:rsidP="00D6571E">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AD07F6">
        <w:rPr>
          <w:b/>
          <w:bCs/>
          <w:sz w:val="22"/>
          <w:szCs w:val="22"/>
          <w:lang w:val="en-GB"/>
        </w:rPr>
        <w:t>three years</w:t>
      </w:r>
      <w:r>
        <w:rPr>
          <w:sz w:val="22"/>
          <w:szCs w:val="22"/>
          <w:lang w:val="en-GB"/>
        </w:rPr>
        <w:t xml:space="preserve"> preceding the</w:t>
      </w:r>
      <w:r w:rsidRPr="00B33EE6">
        <w:rPr>
          <w:sz w:val="22"/>
          <w:szCs w:val="22"/>
          <w:lang w:val="en-GB"/>
        </w:rPr>
        <w:t xml:space="preserve"> submission deadline.</w:t>
      </w:r>
    </w:p>
    <w:p w14:paraId="0464B916" w14:textId="77777777" w:rsidR="00D6571E" w:rsidRPr="00A372B4" w:rsidRDefault="00D6571E" w:rsidP="00D6571E">
      <w:pPr>
        <w:pStyle w:val="Blockquote"/>
        <w:jc w:val="both"/>
        <w:rPr>
          <w:b/>
          <w:sz w:val="22"/>
          <w:szCs w:val="22"/>
          <w:lang w:val="en-GB"/>
        </w:rPr>
      </w:pPr>
      <w:r w:rsidRPr="00A372B4">
        <w:rPr>
          <w:b/>
          <w:sz w:val="22"/>
          <w:szCs w:val="22"/>
          <w:lang w:val="en-GB"/>
        </w:rPr>
        <w:t>Professional criteria for tenderers</w:t>
      </w:r>
      <w:r>
        <w:rPr>
          <w:b/>
          <w:sz w:val="22"/>
          <w:szCs w:val="22"/>
          <w:lang w:val="en-GB"/>
        </w:rPr>
        <w:t xml:space="preserve"> </w:t>
      </w:r>
      <w:r w:rsidRPr="000211D6">
        <w:rPr>
          <w:sz w:val="22"/>
          <w:szCs w:val="22"/>
        </w:rPr>
        <w:t>legal and natural persons</w:t>
      </w:r>
      <w:r w:rsidRPr="00A372B4">
        <w:rPr>
          <w:b/>
          <w:sz w:val="22"/>
          <w:szCs w:val="22"/>
          <w:lang w:val="en-GB"/>
        </w:rPr>
        <w:t>:</w:t>
      </w:r>
    </w:p>
    <w:p w14:paraId="271D33DF" w14:textId="77777777" w:rsidR="00D6571E" w:rsidRPr="00A372B4" w:rsidRDefault="00D6571E" w:rsidP="00D6571E">
      <w:pPr>
        <w:pStyle w:val="Blockquote"/>
        <w:numPr>
          <w:ilvl w:val="0"/>
          <w:numId w:val="34"/>
        </w:numPr>
        <w:tabs>
          <w:tab w:val="clear" w:pos="360"/>
          <w:tab w:val="num" w:pos="720"/>
        </w:tabs>
        <w:ind w:left="720"/>
        <w:jc w:val="both"/>
        <w:rPr>
          <w:sz w:val="22"/>
          <w:szCs w:val="22"/>
          <w:lang w:val="en-GB"/>
        </w:rPr>
      </w:pPr>
      <w:r w:rsidRPr="0020273F">
        <w:rPr>
          <w:sz w:val="22"/>
          <w:szCs w:val="22"/>
          <w:lang w:val="en-GB"/>
        </w:rPr>
        <w:t>has a professional certificate appropriate to this contract, such as registration to produce and/or trade with the similar equipment according to the relevant national legislation.</w:t>
      </w:r>
    </w:p>
    <w:p w14:paraId="265BB24D" w14:textId="77777777" w:rsidR="00D6571E" w:rsidRPr="00D27876" w:rsidRDefault="00D6571E" w:rsidP="00D6571E">
      <w:pPr>
        <w:pStyle w:val="Blockquote"/>
        <w:numPr>
          <w:ilvl w:val="0"/>
          <w:numId w:val="34"/>
        </w:numPr>
        <w:tabs>
          <w:tab w:val="clear" w:pos="360"/>
          <w:tab w:val="num" w:pos="720"/>
        </w:tabs>
        <w:ind w:left="720"/>
        <w:jc w:val="both"/>
        <w:rPr>
          <w:sz w:val="22"/>
          <w:szCs w:val="22"/>
          <w:lang w:val="en-GB"/>
        </w:rPr>
      </w:pPr>
      <w:r w:rsidRPr="00D27876">
        <w:rPr>
          <w:sz w:val="22"/>
          <w:szCs w:val="22"/>
          <w:lang w:val="en-GB"/>
        </w:rPr>
        <w:t>Tenderer(s) should have at least one (1) full-time staff / employee</w:t>
      </w:r>
      <w:r>
        <w:rPr>
          <w:sz w:val="22"/>
          <w:szCs w:val="22"/>
          <w:lang w:val="en-GB"/>
        </w:rPr>
        <w:t xml:space="preserve"> </w:t>
      </w:r>
      <w:r w:rsidRPr="00D27876">
        <w:rPr>
          <w:sz w:val="22"/>
          <w:szCs w:val="22"/>
          <w:lang w:val="en-GB"/>
        </w:rPr>
        <w:t>working permanently in fields related to this contract.</w:t>
      </w:r>
    </w:p>
    <w:p w14:paraId="26D407F8" w14:textId="77777777" w:rsidR="00D6571E" w:rsidRPr="00B33EE6" w:rsidRDefault="00D6571E" w:rsidP="00D6571E">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(based on items 5 and 6 of the tender form). The reference period which will be take</w:t>
      </w:r>
      <w:r>
        <w:rPr>
          <w:sz w:val="22"/>
          <w:szCs w:val="22"/>
          <w:lang w:val="en-GB"/>
        </w:rPr>
        <w:t xml:space="preserve">n into account will be the last </w:t>
      </w:r>
      <w:r w:rsidRPr="006A61F1">
        <w:rPr>
          <w:b/>
          <w:bCs/>
          <w:sz w:val="22"/>
          <w:szCs w:val="22"/>
          <w:lang w:val="en-GB"/>
        </w:rPr>
        <w:t>three years preceding</w:t>
      </w:r>
      <w:r>
        <w:rPr>
          <w:sz w:val="22"/>
          <w:szCs w:val="22"/>
          <w:lang w:val="en-GB"/>
        </w:rPr>
        <w:t xml:space="preserve"> the</w:t>
      </w:r>
      <w:r w:rsidRPr="00B33EE6">
        <w:rPr>
          <w:sz w:val="22"/>
          <w:szCs w:val="22"/>
          <w:lang w:val="en-GB"/>
        </w:rPr>
        <w:t xml:space="preserve"> submission deadline.</w:t>
      </w:r>
    </w:p>
    <w:p w14:paraId="2F428053" w14:textId="77777777" w:rsidR="00D6571E" w:rsidRPr="000211D6" w:rsidRDefault="00D6571E" w:rsidP="00D6571E">
      <w:pPr>
        <w:pStyle w:val="Blockquote"/>
        <w:tabs>
          <w:tab w:val="left" w:pos="284"/>
        </w:tabs>
        <w:jc w:val="both"/>
        <w:rPr>
          <w:sz w:val="22"/>
          <w:szCs w:val="22"/>
        </w:rPr>
      </w:pPr>
      <w:r w:rsidRPr="000211D6">
        <w:rPr>
          <w:sz w:val="22"/>
          <w:szCs w:val="22"/>
        </w:rPr>
        <w:t>Technical criterion for legal and natural persons:</w:t>
      </w:r>
    </w:p>
    <w:p w14:paraId="2541B1B7" w14:textId="718A40CE" w:rsidR="00D6571E" w:rsidRDefault="00D6571E" w:rsidP="00D6571E">
      <w:pPr>
        <w:pStyle w:val="Blockquote"/>
        <w:tabs>
          <w:tab w:val="left" w:pos="284"/>
        </w:tabs>
        <w:jc w:val="both"/>
        <w:rPr>
          <w:b/>
          <w:bCs/>
          <w:sz w:val="22"/>
          <w:szCs w:val="22"/>
        </w:rPr>
      </w:pPr>
      <w:r w:rsidRPr="000211D6">
        <w:rPr>
          <w:sz w:val="22"/>
          <w:szCs w:val="22"/>
        </w:rPr>
        <w:t>•</w:t>
      </w:r>
      <w:r w:rsidRPr="000211D6">
        <w:rPr>
          <w:sz w:val="22"/>
          <w:szCs w:val="22"/>
        </w:rPr>
        <w:tab/>
        <w:t xml:space="preserve">the tenderer has delivered supplies under at </w:t>
      </w:r>
      <w:r w:rsidRPr="00C605C2">
        <w:rPr>
          <w:b/>
          <w:bCs/>
          <w:sz w:val="22"/>
          <w:szCs w:val="22"/>
        </w:rPr>
        <w:t>least 1 (one) contract</w:t>
      </w:r>
      <w:r w:rsidRPr="000211D6">
        <w:rPr>
          <w:sz w:val="22"/>
          <w:szCs w:val="22"/>
        </w:rPr>
        <w:t xml:space="preserve"> relating to the supply of </w:t>
      </w:r>
      <w:r w:rsidRPr="000211D6">
        <w:rPr>
          <w:sz w:val="22"/>
          <w:szCs w:val="22"/>
        </w:rPr>
        <w:lastRenderedPageBreak/>
        <w:t>similar equipment with at least 50% from the tender offer value which was implemented at any mom</w:t>
      </w:r>
      <w:r>
        <w:rPr>
          <w:sz w:val="22"/>
          <w:szCs w:val="22"/>
        </w:rPr>
        <w:t xml:space="preserve">ent during the following period of past three years starting from submission deadline of this tender procedure: </w:t>
      </w:r>
      <w:r w:rsidR="00BB403A">
        <w:rPr>
          <w:b/>
          <w:bCs/>
          <w:sz w:val="22"/>
          <w:szCs w:val="22"/>
        </w:rPr>
        <w:t>22</w:t>
      </w:r>
      <w:r w:rsidR="00BB403A" w:rsidRPr="006A61F1">
        <w:rPr>
          <w:b/>
          <w:bCs/>
          <w:sz w:val="22"/>
          <w:szCs w:val="22"/>
        </w:rPr>
        <w:t>.</w:t>
      </w:r>
      <w:r w:rsidR="00BB403A">
        <w:rPr>
          <w:b/>
          <w:bCs/>
          <w:sz w:val="22"/>
          <w:szCs w:val="22"/>
        </w:rPr>
        <w:t>10</w:t>
      </w:r>
      <w:r w:rsidR="00BB403A" w:rsidRPr="006A61F1">
        <w:rPr>
          <w:b/>
          <w:bCs/>
          <w:sz w:val="22"/>
          <w:szCs w:val="22"/>
        </w:rPr>
        <w:t>.2022-</w:t>
      </w:r>
      <w:r w:rsidR="00BB403A">
        <w:rPr>
          <w:b/>
          <w:bCs/>
          <w:sz w:val="22"/>
          <w:szCs w:val="22"/>
        </w:rPr>
        <w:t>22</w:t>
      </w:r>
      <w:r w:rsidR="00BB403A" w:rsidRPr="006A61F1">
        <w:rPr>
          <w:b/>
          <w:bCs/>
          <w:sz w:val="22"/>
          <w:szCs w:val="22"/>
        </w:rPr>
        <w:t>.</w:t>
      </w:r>
      <w:r w:rsidR="00BB403A">
        <w:rPr>
          <w:b/>
          <w:bCs/>
          <w:sz w:val="22"/>
          <w:szCs w:val="22"/>
        </w:rPr>
        <w:t>10</w:t>
      </w:r>
      <w:r w:rsidR="00BB403A" w:rsidRPr="006A61F1">
        <w:rPr>
          <w:b/>
          <w:bCs/>
          <w:sz w:val="22"/>
          <w:szCs w:val="22"/>
        </w:rPr>
        <w:t>.2025.</w:t>
      </w:r>
    </w:p>
    <w:p w14:paraId="7E1BC9DB" w14:textId="77777777" w:rsidR="009A40B3" w:rsidRDefault="009A40B3" w:rsidP="000211D6">
      <w:pPr>
        <w:pStyle w:val="Blockquote"/>
        <w:tabs>
          <w:tab w:val="left" w:pos="284"/>
        </w:tabs>
        <w:jc w:val="both"/>
        <w:rPr>
          <w:sz w:val="22"/>
          <w:szCs w:val="22"/>
        </w:rPr>
      </w:pPr>
    </w:p>
    <w:p w14:paraId="67053663" w14:textId="72B86F30" w:rsidR="00CB2A5B" w:rsidRDefault="00CB2A5B" w:rsidP="000211D6">
      <w:pPr>
        <w:pStyle w:val="Blockquote"/>
        <w:tabs>
          <w:tab w:val="left" w:pos="284"/>
        </w:tabs>
        <w:jc w:val="both"/>
        <w:rPr>
          <w:sz w:val="22"/>
          <w:szCs w:val="22"/>
          <w:lang w:val="en-GB"/>
        </w:rPr>
      </w:pPr>
      <w:r w:rsidRPr="00CB2A5B">
        <w:rPr>
          <w:sz w:val="22"/>
          <w:szCs w:val="22"/>
          <w:lang w:val="en-GB"/>
        </w:rPr>
        <w:t>This means that the</w:t>
      </w:r>
      <w:r w:rsidR="000211D6">
        <w:rPr>
          <w:sz w:val="22"/>
          <w:szCs w:val="22"/>
          <w:lang w:val="en-GB"/>
        </w:rPr>
        <w:t xml:space="preserve"> </w:t>
      </w:r>
      <w:r w:rsidRPr="00CB2A5B">
        <w:rPr>
          <w:sz w:val="22"/>
          <w:szCs w:val="22"/>
          <w:lang w:val="en-GB"/>
        </w:rPr>
        <w:t xml:space="preserve">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w:t>
      </w:r>
      <w:r w:rsidRPr="000211D6">
        <w:rPr>
          <w:sz w:val="22"/>
          <w:szCs w:val="22"/>
          <w:lang w:val="en-GB"/>
        </w:rPr>
        <w:t>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1B1F72F" w14:textId="77777777" w:rsidR="004F00C7" w:rsidRPr="00B33EE6" w:rsidRDefault="004F00C7" w:rsidP="00EF77AD">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Gl"/>
          <w:sz w:val="22"/>
          <w:szCs w:val="22"/>
          <w:lang w:val="en-GB"/>
        </w:rPr>
        <w:t>17</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Award criteria</w:t>
      </w:r>
    </w:p>
    <w:p w14:paraId="576FDB42" w14:textId="35900079" w:rsidR="006F5FD0" w:rsidRPr="004A25E9" w:rsidRDefault="001C2C56" w:rsidP="0007067C">
      <w:pPr>
        <w:pStyle w:val="Blockquote"/>
        <w:ind w:left="426" w:right="1"/>
        <w:jc w:val="both"/>
        <w:rPr>
          <w:sz w:val="22"/>
          <w:szCs w:val="22"/>
          <w:lang w:val="en-GB"/>
        </w:rPr>
      </w:pPr>
      <w:r w:rsidRPr="004A25E9">
        <w:rPr>
          <w:sz w:val="22"/>
          <w:szCs w:val="22"/>
          <w:lang w:val="en-GB"/>
        </w:rPr>
        <w:t>T</w:t>
      </w:r>
      <w:r w:rsidR="00831982" w:rsidRPr="004A25E9">
        <w:rPr>
          <w:sz w:val="22"/>
          <w:szCs w:val="22"/>
          <w:lang w:val="en-GB"/>
        </w:rPr>
        <w:t xml:space="preserve">he </w:t>
      </w:r>
      <w:r w:rsidR="00A92981" w:rsidRPr="004A25E9">
        <w:rPr>
          <w:sz w:val="22"/>
          <w:szCs w:val="22"/>
          <w:lang w:val="en-GB"/>
        </w:rPr>
        <w:t xml:space="preserve">lowest </w:t>
      </w:r>
      <w:r w:rsidRPr="004A25E9">
        <w:rPr>
          <w:sz w:val="22"/>
          <w:szCs w:val="22"/>
          <w:lang w:val="en-GB"/>
        </w:rPr>
        <w:t>price.</w:t>
      </w:r>
    </w:p>
    <w:p w14:paraId="793B56EE" w14:textId="4B2CE519" w:rsidR="006F5FD0" w:rsidRPr="00B33EE6" w:rsidRDefault="00381DC6">
      <w:pPr>
        <w:rPr>
          <w:sz w:val="22"/>
          <w:szCs w:val="22"/>
          <w:lang w:val="en-GB"/>
        </w:rPr>
      </w:pPr>
      <w:r>
        <w:rPr>
          <w:noProof/>
          <w:snapToGrid/>
          <w:sz w:val="22"/>
          <w:szCs w:val="22"/>
          <w:lang w:val="tr-TR" w:eastAsia="tr-TR"/>
        </w:rPr>
        <mc:AlternateContent>
          <mc:Choice Requires="wps">
            <w:drawing>
              <wp:anchor distT="0" distB="0" distL="114300" distR="114300" simplePos="0" relativeHeight="251659776" behindDoc="0" locked="0" layoutInCell="0" allowOverlap="1" wp14:anchorId="45BE0657" wp14:editId="20F3FC90">
                <wp:simplePos x="0" y="0"/>
                <wp:positionH relativeFrom="column">
                  <wp:posOffset>0</wp:posOffset>
                </wp:positionH>
                <wp:positionV relativeFrom="paragraph">
                  <wp:posOffset>152400</wp:posOffset>
                </wp:positionV>
                <wp:extent cx="5943600" cy="635"/>
                <wp:effectExtent l="0" t="0" r="0" b="0"/>
                <wp:wrapNone/>
                <wp:docPr id="87452585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33AD0D59"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7482CE23" w14:textId="77777777" w:rsidR="006F5FD0" w:rsidRPr="00B33EE6" w:rsidRDefault="00994EA3">
      <w:pPr>
        <w:keepNext/>
        <w:jc w:val="center"/>
        <w:rPr>
          <w:sz w:val="28"/>
          <w:szCs w:val="28"/>
          <w:lang w:val="en-GB"/>
        </w:rPr>
      </w:pPr>
      <w:r w:rsidRPr="00B33EE6">
        <w:rPr>
          <w:rStyle w:val="Gl"/>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Gl"/>
          <w:sz w:val="22"/>
          <w:szCs w:val="22"/>
          <w:lang w:val="en-GB"/>
        </w:rPr>
        <w:t>18</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 xml:space="preserve">Deadline for </w:t>
      </w:r>
      <w:r w:rsidR="0013314C">
        <w:rPr>
          <w:rStyle w:val="Gl"/>
          <w:sz w:val="22"/>
          <w:szCs w:val="22"/>
          <w:lang w:val="en-GB"/>
        </w:rPr>
        <w:t xml:space="preserve">submission </w:t>
      </w:r>
      <w:r w:rsidR="006F5FD0" w:rsidRPr="00B33EE6">
        <w:rPr>
          <w:rStyle w:val="Gl"/>
          <w:sz w:val="22"/>
          <w:szCs w:val="22"/>
          <w:lang w:val="en-GB"/>
        </w:rPr>
        <w:t xml:space="preserve">of </w:t>
      </w:r>
      <w:r w:rsidRPr="00B33EE6">
        <w:rPr>
          <w:rStyle w:val="Gl"/>
          <w:sz w:val="22"/>
          <w:szCs w:val="22"/>
          <w:lang w:val="en-GB"/>
        </w:rPr>
        <w:t>tenders</w:t>
      </w:r>
    </w:p>
    <w:p w14:paraId="5749AB2B" w14:textId="0ABF1A3E" w:rsidR="00530B93" w:rsidRDefault="00530B93" w:rsidP="00584BF4">
      <w:pPr>
        <w:ind w:left="709" w:hanging="349"/>
        <w:outlineLvl w:val="0"/>
        <w:rPr>
          <w:rStyle w:val="Vurgu"/>
          <w:i w:val="0"/>
          <w:sz w:val="22"/>
          <w:szCs w:val="22"/>
          <w:lang w:val="en-GB"/>
        </w:rPr>
      </w:pPr>
      <w:r w:rsidRPr="00530B93">
        <w:rPr>
          <w:rStyle w:val="Vurgu"/>
          <w:i w:val="0"/>
          <w:sz w:val="22"/>
          <w:szCs w:val="22"/>
          <w:lang w:val="en-GB"/>
        </w:rPr>
        <w:t xml:space="preserve">The deadline for submission of tenders is </w:t>
      </w:r>
      <w:r w:rsidR="00C605C2">
        <w:rPr>
          <w:rStyle w:val="Vurgu"/>
          <w:b/>
          <w:bCs/>
          <w:i w:val="0"/>
          <w:sz w:val="22"/>
          <w:szCs w:val="22"/>
          <w:lang w:val="en-GB"/>
        </w:rPr>
        <w:t>2</w:t>
      </w:r>
      <w:r w:rsidR="00981B75">
        <w:rPr>
          <w:rStyle w:val="Vurgu"/>
          <w:b/>
          <w:bCs/>
          <w:i w:val="0"/>
          <w:sz w:val="22"/>
          <w:szCs w:val="22"/>
          <w:lang w:val="en-GB"/>
        </w:rPr>
        <w:t>2</w:t>
      </w:r>
      <w:r w:rsidR="00C605C2">
        <w:rPr>
          <w:rStyle w:val="Vurgu"/>
          <w:b/>
          <w:bCs/>
          <w:i w:val="0"/>
          <w:sz w:val="22"/>
          <w:szCs w:val="22"/>
          <w:lang w:val="en-GB"/>
        </w:rPr>
        <w:t>.10</w:t>
      </w:r>
      <w:r w:rsidRPr="00320C97">
        <w:rPr>
          <w:rStyle w:val="Vurgu"/>
          <w:b/>
          <w:bCs/>
          <w:i w:val="0"/>
          <w:sz w:val="22"/>
          <w:szCs w:val="22"/>
          <w:lang w:val="en-GB"/>
        </w:rPr>
        <w:t>.2025, 17:30 h local time.</w:t>
      </w:r>
      <w:r w:rsidRPr="00530B93">
        <w:rPr>
          <w:rStyle w:val="Vurgu"/>
          <w:i w:val="0"/>
          <w:sz w:val="22"/>
          <w:szCs w:val="22"/>
          <w:lang w:val="en-GB"/>
        </w:rPr>
        <w:t xml:space="preserve">     </w:t>
      </w:r>
    </w:p>
    <w:p w14:paraId="7D60F8E6" w14:textId="5C1CC8A1" w:rsidR="006F5FD0" w:rsidRPr="00B33EE6" w:rsidRDefault="00994EA3" w:rsidP="00584BF4">
      <w:pPr>
        <w:ind w:left="709" w:hanging="349"/>
        <w:outlineLvl w:val="0"/>
        <w:rPr>
          <w:sz w:val="22"/>
          <w:szCs w:val="22"/>
          <w:lang w:val="en-GB"/>
        </w:rPr>
      </w:pPr>
      <w:r w:rsidRPr="00B33EE6">
        <w:rPr>
          <w:rStyle w:val="Gl"/>
          <w:sz w:val="22"/>
          <w:szCs w:val="22"/>
          <w:lang w:val="en-GB"/>
        </w:rPr>
        <w:t>19</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Tender </w:t>
      </w:r>
      <w:r w:rsidR="006F5FD0" w:rsidRPr="00B33EE6">
        <w:rPr>
          <w:rStyle w:val="Gl"/>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must be submitted using the standard </w:t>
      </w:r>
      <w:r w:rsidRPr="00B33EE6">
        <w:rPr>
          <w:rStyle w:val="Gl"/>
          <w:b w:val="0"/>
          <w:sz w:val="22"/>
          <w:szCs w:val="22"/>
          <w:lang w:val="en-GB"/>
        </w:rPr>
        <w:t>tender</w:t>
      </w:r>
      <w:r w:rsidR="006F5FD0" w:rsidRPr="00B33EE6">
        <w:rPr>
          <w:rStyle w:val="Gl"/>
          <w:b w:val="0"/>
          <w:sz w:val="22"/>
          <w:szCs w:val="22"/>
          <w:lang w:val="en-GB"/>
        </w:rPr>
        <w:t xml:space="preserve"> form</w:t>
      </w:r>
      <w:r w:rsidR="00771F85">
        <w:rPr>
          <w:rStyle w:val="Gl"/>
          <w:b w:val="0"/>
          <w:sz w:val="22"/>
          <w:szCs w:val="22"/>
          <w:lang w:val="en-GB"/>
        </w:rPr>
        <w:t>.</w:t>
      </w:r>
      <w:r w:rsidR="006F5FD0" w:rsidRPr="00B33EE6">
        <w:rPr>
          <w:sz w:val="22"/>
          <w:szCs w:val="22"/>
          <w:lang w:val="en-GB"/>
        </w:rPr>
        <w:t xml:space="preserve"> </w:t>
      </w:r>
    </w:p>
    <w:p w14:paraId="177AD528" w14:textId="23F06663" w:rsidR="00B2614F" w:rsidRPr="00771DF0" w:rsidRDefault="004D5EDB" w:rsidP="00B2614F">
      <w:pPr>
        <w:pStyle w:val="Blockquote"/>
        <w:jc w:val="both"/>
        <w:rPr>
          <w:b/>
          <w:bCs/>
          <w:sz w:val="22"/>
          <w:szCs w:val="22"/>
          <w:lang w:val="en-GB"/>
        </w:rPr>
      </w:pPr>
      <w:r w:rsidRPr="00771DF0">
        <w:rPr>
          <w:b/>
          <w:bCs/>
          <w:sz w:val="22"/>
          <w:szCs w:val="22"/>
          <w:lang w:val="en-GB"/>
        </w:rPr>
        <w:t>The tender must be accompanied by a declaration o</w:t>
      </w:r>
      <w:r w:rsidR="00980AEA" w:rsidRPr="00771DF0">
        <w:rPr>
          <w:b/>
          <w:bCs/>
          <w:sz w:val="22"/>
          <w:szCs w:val="22"/>
          <w:lang w:val="en-GB"/>
        </w:rPr>
        <w:t>n</w:t>
      </w:r>
      <w:r w:rsidRPr="00771DF0">
        <w:rPr>
          <w:b/>
          <w:bCs/>
          <w:sz w:val="22"/>
          <w:szCs w:val="22"/>
          <w:lang w:val="en-GB"/>
        </w:rPr>
        <w:t xml:space="preserve"> honour on exclusion and selection criteria </w:t>
      </w:r>
      <w:r w:rsidR="00B2614F" w:rsidRPr="00771DF0">
        <w:rPr>
          <w:b/>
          <w:bCs/>
          <w:sz w:val="22"/>
          <w:szCs w:val="22"/>
          <w:lang w:val="en-GB"/>
        </w:rPr>
        <w:t>(form G3)</w:t>
      </w:r>
    </w:p>
    <w:p w14:paraId="26D04897" w14:textId="2F601A27" w:rsidR="003A7736" w:rsidRPr="00771DF0" w:rsidRDefault="00F203D2" w:rsidP="00F203D2">
      <w:pPr>
        <w:pStyle w:val="Blockquote"/>
        <w:jc w:val="both"/>
        <w:rPr>
          <w:b/>
          <w:bCs/>
          <w:sz w:val="22"/>
          <w:szCs w:val="22"/>
          <w:lang w:val="en-GB"/>
        </w:rPr>
      </w:pPr>
      <w:r w:rsidRPr="00771DF0">
        <w:rPr>
          <w:b/>
          <w:bCs/>
          <w:sz w:val="22"/>
          <w:szCs w:val="22"/>
          <w:lang w:val="en-GB"/>
        </w:rPr>
        <w:t xml:space="preserve">The render must be accompanied by s </w:t>
      </w:r>
      <w:r w:rsidRPr="00771DF0">
        <w:rPr>
          <w:b/>
          <w:bCs/>
          <w:sz w:val="22"/>
          <w:szCs w:val="22"/>
          <w:lang w:val="tr-TR"/>
        </w:rPr>
        <w:t xml:space="preserve">declaration of professional conflicting interests in free format signed by the tenderer. </w:t>
      </w:r>
    </w:p>
    <w:p w14:paraId="438E0786" w14:textId="7A9642A1" w:rsidR="006F5FD0" w:rsidRPr="00B33EE6" w:rsidRDefault="00881C2D">
      <w:pPr>
        <w:pStyle w:val="Blockquote"/>
        <w:jc w:val="both"/>
        <w:rPr>
          <w:sz w:val="22"/>
          <w:szCs w:val="22"/>
          <w:lang w:val="en-GB"/>
        </w:rPr>
      </w:pPr>
      <w:r>
        <w:rPr>
          <w:sz w:val="22"/>
          <w:szCs w:val="22"/>
          <w:lang w:val="en-GB"/>
        </w:rPr>
        <w:t xml:space="preserve"> </w:t>
      </w:r>
      <w:r w:rsidR="006F5FD0" w:rsidRPr="00B33EE6">
        <w:rPr>
          <w:sz w:val="22"/>
          <w:szCs w:val="22"/>
          <w:lang w:val="en-GB"/>
        </w:rPr>
        <w:t>Any additional documentation (brochure, letter, etc</w:t>
      </w:r>
      <w:r w:rsidR="00235A71" w:rsidRPr="00B33EE6">
        <w:rPr>
          <w:sz w:val="22"/>
          <w:szCs w:val="22"/>
          <w:lang w:val="en-GB"/>
        </w:rPr>
        <w:t>.</w:t>
      </w:r>
      <w:r w:rsidR="006F5FD0" w:rsidRPr="00B33EE6">
        <w:rPr>
          <w:sz w:val="22"/>
          <w:szCs w:val="22"/>
          <w:lang w:val="en-GB"/>
        </w:rPr>
        <w:t xml:space="preserve">) sent with a </w:t>
      </w:r>
      <w:r w:rsidR="004D5EDB" w:rsidRPr="00B33EE6">
        <w:rPr>
          <w:sz w:val="22"/>
          <w:szCs w:val="22"/>
          <w:lang w:val="en-GB"/>
        </w:rPr>
        <w:t>tender</w:t>
      </w:r>
      <w:r w:rsidR="006F5FD0"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Gl"/>
          <w:sz w:val="22"/>
          <w:szCs w:val="22"/>
          <w:lang w:val="en-GB"/>
        </w:rPr>
        <w:t>2</w:t>
      </w:r>
      <w:r w:rsidR="006714ED" w:rsidRPr="00B33EE6">
        <w:rPr>
          <w:rStyle w:val="Gl"/>
          <w:sz w:val="22"/>
          <w:szCs w:val="22"/>
          <w:lang w:val="en-GB"/>
        </w:rPr>
        <w:t>0</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How </w:t>
      </w:r>
      <w:r w:rsidR="006714ED" w:rsidRPr="00B33EE6">
        <w:rPr>
          <w:rStyle w:val="Gl"/>
          <w:sz w:val="22"/>
          <w:szCs w:val="22"/>
          <w:lang w:val="en-GB"/>
        </w:rPr>
        <w:t>tenders</w:t>
      </w:r>
      <w:r w:rsidRPr="00B33EE6">
        <w:rPr>
          <w:rStyle w:val="Gl"/>
          <w:sz w:val="22"/>
          <w:szCs w:val="22"/>
          <w:lang w:val="en-GB"/>
        </w:rPr>
        <w:t xml:space="preserve"> may be submitted</w:t>
      </w:r>
    </w:p>
    <w:p w14:paraId="7919897A" w14:textId="2C6978BE"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w:t>
      </w:r>
      <w:r w:rsidR="006F5FD0" w:rsidRPr="000211D6">
        <w:rPr>
          <w:sz w:val="22"/>
          <w:szCs w:val="22"/>
          <w:lang w:val="en-GB"/>
        </w:rPr>
        <w:t xml:space="preserve">English exclusively to the </w:t>
      </w:r>
      <w:r w:rsidR="00D33DD9" w:rsidRPr="000211D6">
        <w:rPr>
          <w:sz w:val="22"/>
          <w:szCs w:val="22"/>
          <w:lang w:val="en-GB"/>
        </w:rPr>
        <w:t>c</w:t>
      </w:r>
      <w:r w:rsidR="006F5FD0" w:rsidRPr="000211D6">
        <w:rPr>
          <w:sz w:val="22"/>
          <w:szCs w:val="22"/>
          <w:lang w:val="en-GB"/>
        </w:rPr>
        <w:t xml:space="preserve">ontracting </w:t>
      </w:r>
      <w:r w:rsidR="00D33DD9" w:rsidRPr="000211D6">
        <w:rPr>
          <w:sz w:val="22"/>
          <w:szCs w:val="22"/>
          <w:lang w:val="en-GB"/>
        </w:rPr>
        <w:t>a</w:t>
      </w:r>
      <w:r w:rsidR="006F5FD0" w:rsidRPr="000211D6">
        <w:rPr>
          <w:sz w:val="22"/>
          <w:szCs w:val="22"/>
          <w:lang w:val="en-GB"/>
        </w:rPr>
        <w:t>uthority</w:t>
      </w:r>
      <w:r w:rsidRPr="000211D6">
        <w:rPr>
          <w:sz w:val="22"/>
          <w:szCs w:val="22"/>
          <w:lang w:val="en-GB"/>
        </w:rPr>
        <w:t>, using the means</w:t>
      </w:r>
      <w:r w:rsidRPr="00B33EE6">
        <w:rPr>
          <w:sz w:val="22"/>
          <w:szCs w:val="22"/>
          <w:lang w:val="en-GB"/>
        </w:rPr>
        <w:t xml:space="preserve"> specified in point </w:t>
      </w:r>
      <w:r w:rsidR="003C2273">
        <w:rPr>
          <w:sz w:val="22"/>
          <w:szCs w:val="22"/>
          <w:lang w:val="en-GB"/>
        </w:rPr>
        <w:t>9</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Gl"/>
          <w:b w:val="0"/>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Gl"/>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Gl"/>
          <w:sz w:val="22"/>
          <w:szCs w:val="22"/>
          <w:lang w:val="en-GB"/>
        </w:rPr>
        <w:t>2</w:t>
      </w:r>
      <w:r w:rsidR="006714ED" w:rsidRPr="00B33EE6">
        <w:rPr>
          <w:rStyle w:val="Gl"/>
          <w:sz w:val="22"/>
          <w:szCs w:val="22"/>
          <w:lang w:val="en-GB"/>
        </w:rPr>
        <w:t>1</w:t>
      </w:r>
      <w:r w:rsidRPr="00B33EE6">
        <w:rPr>
          <w:rStyle w:val="Gl"/>
          <w:sz w:val="22"/>
          <w:szCs w:val="22"/>
          <w:lang w:val="en-GB"/>
        </w:rPr>
        <w:t>.</w:t>
      </w:r>
      <w:r w:rsidR="00584BF4" w:rsidRPr="00B33EE6">
        <w:rPr>
          <w:rStyle w:val="Gl"/>
          <w:sz w:val="22"/>
          <w:szCs w:val="22"/>
          <w:lang w:val="en-GB"/>
        </w:rPr>
        <w:tab/>
      </w:r>
      <w:r w:rsidRPr="00B33EE6">
        <w:rPr>
          <w:rStyle w:val="Gl"/>
          <w:sz w:val="22"/>
          <w:szCs w:val="22"/>
          <w:lang w:val="en-GB"/>
        </w:rPr>
        <w:t xml:space="preserve">Alteration or withdrawal of </w:t>
      </w:r>
      <w:r w:rsidR="006714ED" w:rsidRPr="00B33EE6">
        <w:rPr>
          <w:rStyle w:val="Gl"/>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54925365"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w:t>
      </w:r>
      <w:r w:rsidR="00A92981">
        <w:rPr>
          <w:sz w:val="22"/>
          <w:szCs w:val="22"/>
          <w:lang w:val="en-GB"/>
        </w:rPr>
        <w:t>3</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Gl"/>
          <w:sz w:val="22"/>
          <w:szCs w:val="22"/>
          <w:lang w:val="en-GB"/>
        </w:rPr>
        <w:t>2</w:t>
      </w:r>
      <w:r w:rsidR="006714ED" w:rsidRPr="00B33EE6">
        <w:rPr>
          <w:rStyle w:val="Gl"/>
          <w:sz w:val="22"/>
          <w:szCs w:val="22"/>
          <w:lang w:val="en-GB"/>
        </w:rPr>
        <w:t>2</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Operational language</w:t>
      </w:r>
    </w:p>
    <w:p w14:paraId="231E3CC8" w14:textId="75DECA38" w:rsidR="006F5FD0" w:rsidRPr="00B33EE6" w:rsidRDefault="006F5FD0">
      <w:pPr>
        <w:pStyle w:val="Blockquote"/>
        <w:jc w:val="both"/>
        <w:rPr>
          <w:i/>
          <w:sz w:val="22"/>
          <w:szCs w:val="22"/>
          <w:lang w:val="en-GB"/>
        </w:rPr>
      </w:pPr>
      <w:r w:rsidRPr="00B33EE6">
        <w:rPr>
          <w:rStyle w:val="Vurgu"/>
          <w:i w:val="0"/>
          <w:sz w:val="22"/>
          <w:szCs w:val="22"/>
          <w:lang w:val="en-GB"/>
        </w:rPr>
        <w:t xml:space="preserve">All written communications for this tender procedure and contract must be in </w:t>
      </w:r>
      <w:r w:rsidRPr="0037500D">
        <w:rPr>
          <w:rStyle w:val="Vurgu"/>
          <w:i w:val="0"/>
          <w:sz w:val="22"/>
          <w:szCs w:val="22"/>
          <w:lang w:val="en-GB"/>
        </w:rPr>
        <w:t>English</w:t>
      </w:r>
      <w:r w:rsidR="00896AC0">
        <w:rPr>
          <w:rStyle w:val="Vurgu"/>
          <w:i w:val="0"/>
          <w:sz w:val="22"/>
          <w:szCs w:val="22"/>
          <w:lang w:val="en-GB"/>
        </w:rPr>
        <w:t>.</w:t>
      </w:r>
    </w:p>
    <w:p w14:paraId="38DC66B2" w14:textId="6C262863" w:rsidR="00E9047D" w:rsidRPr="00F9055E" w:rsidRDefault="00326B16" w:rsidP="00E9047D">
      <w:pPr>
        <w:pStyle w:val="Blockquote"/>
        <w:jc w:val="both"/>
        <w:rPr>
          <w:b/>
          <w:sz w:val="22"/>
          <w:szCs w:val="22"/>
          <w:lang w:val="en-GB"/>
        </w:rPr>
      </w:pPr>
      <w:r>
        <w:rPr>
          <w:b/>
          <w:sz w:val="22"/>
          <w:szCs w:val="22"/>
          <w:lang w:val="en-GB"/>
        </w:rPr>
        <w:lastRenderedPageBreak/>
        <w:t>23</w:t>
      </w:r>
      <w:r w:rsidR="008272C0" w:rsidRPr="00F9055E">
        <w:rPr>
          <w:b/>
          <w:sz w:val="22"/>
          <w:szCs w:val="22"/>
          <w:lang w:val="en-GB"/>
        </w:rPr>
        <w:t xml:space="preserve">. </w:t>
      </w:r>
      <w:r w:rsidR="00E9047D" w:rsidRPr="00F9055E">
        <w:rPr>
          <w:b/>
          <w:sz w:val="22"/>
          <w:szCs w:val="22"/>
          <w:lang w:val="en-GB"/>
        </w:rPr>
        <w:t>Additional information</w:t>
      </w:r>
    </w:p>
    <w:p w14:paraId="7A5C8404" w14:textId="044F7F9D" w:rsidR="00AF412E" w:rsidRPr="008660AD" w:rsidRDefault="00AF412E" w:rsidP="0007067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0037500D">
        <w:rPr>
          <w:sz w:val="22"/>
          <w:szCs w:val="22"/>
          <w:lang w:val="en-GB"/>
        </w:rPr>
        <w:t>EUR. I</w:t>
      </w:r>
      <w:r w:rsidRPr="008660AD">
        <w:rPr>
          <w:sz w:val="22"/>
          <w:szCs w:val="22"/>
          <w:lang w:val="en-GB"/>
        </w:rPr>
        <w:t xml:space="preserve">f applicable, where a candidate refers to amounts originally expressed in a different </w:t>
      </w:r>
      <w:r w:rsidRPr="0037500D">
        <w:rPr>
          <w:sz w:val="22"/>
          <w:szCs w:val="22"/>
          <w:lang w:val="en-GB"/>
        </w:rPr>
        <w:t xml:space="preserve">currency, the conversion to </w:t>
      </w:r>
      <w:r w:rsidR="0037500D" w:rsidRPr="00771DF0">
        <w:rPr>
          <w:b/>
          <w:bCs/>
          <w:sz w:val="22"/>
          <w:szCs w:val="22"/>
          <w:lang w:val="en-GB"/>
        </w:rPr>
        <w:t>EUR</w:t>
      </w:r>
      <w:r w:rsidR="0037500D" w:rsidRPr="0037500D">
        <w:rPr>
          <w:sz w:val="22"/>
          <w:szCs w:val="22"/>
          <w:lang w:val="en-GB"/>
        </w:rPr>
        <w:t xml:space="preserve"> </w:t>
      </w:r>
      <w:r w:rsidRPr="0037500D">
        <w:rPr>
          <w:sz w:val="22"/>
          <w:szCs w:val="22"/>
          <w:lang w:val="en-GB"/>
        </w:rPr>
        <w:t xml:space="preserve">shall be made in accordance with the InforEuro exchange rate of </w:t>
      </w:r>
      <w:r w:rsidR="00981B75">
        <w:rPr>
          <w:b/>
          <w:bCs/>
          <w:sz w:val="22"/>
          <w:szCs w:val="22"/>
          <w:lang w:val="en-GB"/>
        </w:rPr>
        <w:t>OCTOBER</w:t>
      </w:r>
      <w:r w:rsidR="00082C59" w:rsidRPr="00771DF0">
        <w:rPr>
          <w:b/>
          <w:bCs/>
          <w:sz w:val="22"/>
          <w:szCs w:val="22"/>
          <w:lang w:val="en-GB"/>
        </w:rPr>
        <w:t xml:space="preserve"> </w:t>
      </w:r>
      <w:r w:rsidR="0037500D" w:rsidRPr="00771DF0">
        <w:rPr>
          <w:b/>
          <w:bCs/>
          <w:sz w:val="22"/>
          <w:szCs w:val="22"/>
          <w:lang w:val="en-GB"/>
        </w:rPr>
        <w:t>2025</w:t>
      </w:r>
      <w:r w:rsidRPr="0037500D">
        <w:rPr>
          <w:b/>
          <w:sz w:val="22"/>
          <w:szCs w:val="22"/>
          <w:lang w:val="en-GB"/>
        </w:rPr>
        <w:t xml:space="preserve"> </w:t>
      </w:r>
      <w:r w:rsidRPr="0037500D">
        <w:rPr>
          <w:sz w:val="22"/>
          <w:szCs w:val="22"/>
          <w:lang w:val="en-GB"/>
        </w:rPr>
        <w:t xml:space="preserve">of the applicable InforEuro exchange rate, which can be found at the following address: </w:t>
      </w:r>
      <w:hyperlink r:id="rId12" w:history="1">
        <w:r w:rsidRPr="0037500D">
          <w:rPr>
            <w:rStyle w:val="Kpr"/>
            <w:sz w:val="22"/>
            <w:szCs w:val="22"/>
            <w:lang w:val="en-GB"/>
          </w:rPr>
          <w:t>http://ec.europa.eu/budget/graphs/inforeuro.html</w:t>
        </w:r>
      </w:hyperlink>
      <w:r w:rsidRPr="0037500D">
        <w:rPr>
          <w:sz w:val="22"/>
          <w:szCs w:val="22"/>
          <w:lang w:val="en-GB"/>
        </w:rPr>
        <w:t>.</w:t>
      </w:r>
    </w:p>
    <w:p w14:paraId="2AC4BD41" w14:textId="77777777" w:rsidR="007F6AA9" w:rsidRPr="00F9055E" w:rsidRDefault="007F6AA9" w:rsidP="00235A71">
      <w:pPr>
        <w:pStyle w:val="Blockquote"/>
        <w:jc w:val="both"/>
        <w:rPr>
          <w:sz w:val="22"/>
          <w:szCs w:val="22"/>
          <w:lang w:val="en-GB"/>
        </w:rPr>
      </w:pPr>
    </w:p>
    <w:sectPr w:rsidR="007F6AA9" w:rsidRPr="00F9055E" w:rsidSect="003B7CA6">
      <w:footerReference w:type="default" r:id="rId13"/>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7CE0D" w14:textId="77777777" w:rsidR="00423934" w:rsidRDefault="00423934">
      <w:r>
        <w:separator/>
      </w:r>
    </w:p>
  </w:endnote>
  <w:endnote w:type="continuationSeparator" w:id="0">
    <w:p w14:paraId="5B913FFC" w14:textId="77777777" w:rsidR="00423934" w:rsidRDefault="00423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6B5D794B" w:rsidR="00EF0A8C" w:rsidRPr="00B33EE6" w:rsidRDefault="003670BA" w:rsidP="00F9055E">
    <w:pPr>
      <w:pStyle w:val="AltBilgi"/>
      <w:tabs>
        <w:tab w:val="clear" w:pos="4320"/>
        <w:tab w:val="clear" w:pos="8640"/>
        <w:tab w:val="right" w:pos="9214"/>
      </w:tabs>
      <w:spacing w:before="120" w:after="0"/>
      <w:rPr>
        <w:b/>
        <w:sz w:val="20"/>
        <w:lang w:val="en-GB"/>
      </w:rPr>
    </w:pPr>
    <w:r w:rsidRPr="003670BA">
      <w:rPr>
        <w:b/>
        <w:sz w:val="20"/>
      </w:rPr>
      <w:t>202</w:t>
    </w:r>
    <w:r w:rsidR="003F7772">
      <w:rPr>
        <w:b/>
        <w:sz w:val="20"/>
      </w:rPr>
      <w:t>4</w:t>
    </w:r>
    <w:r w:rsidR="00EF0A8C" w:rsidRPr="00B33EE6">
      <w:rPr>
        <w:sz w:val="18"/>
        <w:szCs w:val="18"/>
        <w:lang w:val="en-GB"/>
      </w:rPr>
      <w:tab/>
      <w:t xml:space="preserve">Page </w:t>
    </w:r>
    <w:r w:rsidR="00EF0A8C" w:rsidRPr="00B33EE6">
      <w:rPr>
        <w:rStyle w:val="SayfaNumaras"/>
        <w:sz w:val="18"/>
        <w:szCs w:val="18"/>
        <w:lang w:val="en-GB"/>
      </w:rPr>
      <w:fldChar w:fldCharType="begin"/>
    </w:r>
    <w:r w:rsidR="00EF0A8C" w:rsidRPr="00B33EE6">
      <w:rPr>
        <w:rStyle w:val="SayfaNumaras"/>
        <w:sz w:val="18"/>
        <w:szCs w:val="18"/>
        <w:lang w:val="en-GB"/>
      </w:rPr>
      <w:instrText xml:space="preserve"> PAGE </w:instrText>
    </w:r>
    <w:r w:rsidR="00EF0A8C" w:rsidRPr="00B33EE6">
      <w:rPr>
        <w:rStyle w:val="SayfaNumaras"/>
        <w:sz w:val="18"/>
        <w:szCs w:val="18"/>
        <w:lang w:val="en-GB"/>
      </w:rPr>
      <w:fldChar w:fldCharType="separate"/>
    </w:r>
    <w:r w:rsidR="00C62B5A">
      <w:rPr>
        <w:rStyle w:val="SayfaNumaras"/>
        <w:noProof/>
        <w:sz w:val="18"/>
        <w:szCs w:val="18"/>
        <w:lang w:val="en-GB"/>
      </w:rPr>
      <w:t>2</w:t>
    </w:r>
    <w:r w:rsidR="00EF0A8C" w:rsidRPr="00B33EE6">
      <w:rPr>
        <w:rStyle w:val="SayfaNumaras"/>
        <w:sz w:val="18"/>
        <w:szCs w:val="18"/>
        <w:lang w:val="en-GB"/>
      </w:rPr>
      <w:fldChar w:fldCharType="end"/>
    </w:r>
    <w:r w:rsidR="00B33EE6" w:rsidRPr="00B33EE6">
      <w:rPr>
        <w:rStyle w:val="SayfaNumaras"/>
        <w:sz w:val="18"/>
        <w:szCs w:val="18"/>
        <w:lang w:val="en-GB"/>
      </w:rPr>
      <w:t xml:space="preserve"> of </w:t>
    </w:r>
    <w:r w:rsidR="00B33EE6" w:rsidRPr="00B33EE6">
      <w:rPr>
        <w:rStyle w:val="SayfaNumaras"/>
        <w:sz w:val="18"/>
        <w:szCs w:val="18"/>
        <w:lang w:val="en-GB"/>
      </w:rPr>
      <w:fldChar w:fldCharType="begin"/>
    </w:r>
    <w:r w:rsidR="00B33EE6" w:rsidRPr="00B33EE6">
      <w:rPr>
        <w:rStyle w:val="SayfaNumaras"/>
        <w:sz w:val="18"/>
        <w:szCs w:val="18"/>
        <w:lang w:val="en-GB"/>
      </w:rPr>
      <w:instrText xml:space="preserve"> NUMPAGES   \* MERGEFORMAT </w:instrText>
    </w:r>
    <w:r w:rsidR="00B33EE6" w:rsidRPr="00B33EE6">
      <w:rPr>
        <w:rStyle w:val="SayfaNumaras"/>
        <w:sz w:val="18"/>
        <w:szCs w:val="18"/>
        <w:lang w:val="en-GB"/>
      </w:rPr>
      <w:fldChar w:fldCharType="separate"/>
    </w:r>
    <w:r w:rsidR="00C62B5A">
      <w:rPr>
        <w:rStyle w:val="SayfaNumaras"/>
        <w:noProof/>
        <w:sz w:val="18"/>
        <w:szCs w:val="18"/>
        <w:lang w:val="en-GB"/>
      </w:rPr>
      <w:t>5</w:t>
    </w:r>
    <w:r w:rsidR="00B33EE6" w:rsidRPr="00B33EE6">
      <w:rPr>
        <w:rStyle w:val="SayfaNumaras"/>
        <w:sz w:val="18"/>
        <w:szCs w:val="18"/>
        <w:lang w:val="en-GB"/>
      </w:rPr>
      <w:fldChar w:fldCharType="end"/>
    </w:r>
  </w:p>
  <w:p w14:paraId="77551F46" w14:textId="70E6BDF8" w:rsidR="00EF0A8C" w:rsidRPr="00B33EE6" w:rsidRDefault="00EF0A8C" w:rsidP="007727F3">
    <w:pPr>
      <w:pStyle w:val="AltBilgi"/>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3F7772">
      <w:rPr>
        <w:noProof/>
        <w:sz w:val="18"/>
        <w:szCs w:val="18"/>
        <w:lang w:val="en-GB"/>
      </w:rPr>
      <w:t>SP1</w:t>
    </w:r>
    <w:r w:rsidR="00C474CC">
      <w:rPr>
        <w:noProof/>
        <w:sz w:val="18"/>
        <w:szCs w:val="18"/>
        <w:lang w:val="en-GB"/>
      </w:rPr>
      <w:t>b</w:t>
    </w:r>
    <w:r w:rsidR="003F7772">
      <w:rPr>
        <w:noProof/>
        <w:sz w:val="18"/>
        <w:szCs w:val="18"/>
        <w:lang w:val="en-GB"/>
      </w:rPr>
      <w:t xml:space="preserve">_contract notice </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189BF" w14:textId="77777777" w:rsidR="00423934" w:rsidRDefault="00423934">
      <w:r>
        <w:separator/>
      </w:r>
    </w:p>
  </w:footnote>
  <w:footnote w:type="continuationSeparator" w:id="0">
    <w:p w14:paraId="68F0D5EE" w14:textId="77777777" w:rsidR="00423934" w:rsidRDefault="00423934">
      <w:r>
        <w:continuationSeparator/>
      </w:r>
    </w:p>
  </w:footnote>
  <w:footnote w:id="1">
    <w:p w14:paraId="353AAB85" w14:textId="170C546E" w:rsidR="00AB4855" w:rsidRPr="00361889" w:rsidRDefault="00AB4855" w:rsidP="00360528">
      <w:pPr>
        <w:pStyle w:val="DipnotMetni"/>
        <w:spacing w:before="0" w:after="0"/>
        <w:ind w:left="142" w:hanging="142"/>
      </w:pPr>
      <w:r>
        <w:rPr>
          <w:rStyle w:val="DipnotBavurusu"/>
        </w:rPr>
        <w:footnoteRef/>
      </w:r>
      <w:r>
        <w:t xml:space="preserve"> For </w:t>
      </w:r>
      <w:r w:rsidR="00360528">
        <w:t>p</w:t>
      </w:r>
      <w:r>
        <w:t>artners</w:t>
      </w:r>
      <w:r w:rsidRPr="008E3A7B">
        <w:t xml:space="preserve"> </w:t>
      </w:r>
      <w:r>
        <w:t>located in Member States, which are not contracting authorities within the meaning of the Union law applicable to public procurement procedures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1A660308"/>
    <w:multiLevelType w:val="hybridMultilevel"/>
    <w:tmpl w:val="744E3C86"/>
    <w:lvl w:ilvl="0" w:tplc="0BD2C31A">
      <w:start w:val="1"/>
      <w:numFmt w:val="decimal"/>
      <w:lvlText w:val="%1)"/>
      <w:lvlJc w:val="left"/>
      <w:pPr>
        <w:ind w:left="717" w:hanging="360"/>
      </w:pPr>
      <w:rPr>
        <w:rFonts w:hint="default"/>
        <w:b/>
        <w:u w:val="single"/>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38" w15:restartNumberingAfterBreak="0">
    <w:nsid w:val="206E43F2"/>
    <w:multiLevelType w:val="multilevel"/>
    <w:tmpl w:val="DE3EAE78"/>
    <w:lvl w:ilvl="0">
      <w:start w:val="1"/>
      <w:numFmt w:val="bullet"/>
      <w:lvlText w:val="●"/>
      <w:lvlJc w:val="left"/>
      <w:pPr>
        <w:ind w:left="1134" w:hanging="360"/>
      </w:pPr>
      <w:rPr>
        <w:rFonts w:ascii="Noto Sans Symbols" w:eastAsia="Noto Sans Symbols" w:hAnsi="Noto Sans Symbols" w:cs="Noto Sans Symbols"/>
      </w:rPr>
    </w:lvl>
    <w:lvl w:ilvl="1">
      <w:start w:val="1"/>
      <w:numFmt w:val="bullet"/>
      <w:lvlText w:val="o"/>
      <w:lvlJc w:val="left"/>
      <w:pPr>
        <w:ind w:left="1854" w:hanging="360"/>
      </w:pPr>
      <w:rPr>
        <w:rFonts w:ascii="Courier New" w:eastAsia="Courier New" w:hAnsi="Courier New" w:cs="Courier New"/>
      </w:rPr>
    </w:lvl>
    <w:lvl w:ilvl="2">
      <w:start w:val="1"/>
      <w:numFmt w:val="bullet"/>
      <w:lvlText w:val="▪"/>
      <w:lvlJc w:val="left"/>
      <w:pPr>
        <w:ind w:left="2574" w:hanging="360"/>
      </w:pPr>
      <w:rPr>
        <w:rFonts w:ascii="Noto Sans Symbols" w:eastAsia="Noto Sans Symbols" w:hAnsi="Noto Sans Symbols" w:cs="Noto Sans Symbols"/>
      </w:rPr>
    </w:lvl>
    <w:lvl w:ilvl="3">
      <w:start w:val="1"/>
      <w:numFmt w:val="bullet"/>
      <w:lvlText w:val="●"/>
      <w:lvlJc w:val="left"/>
      <w:pPr>
        <w:ind w:left="3294" w:hanging="360"/>
      </w:pPr>
      <w:rPr>
        <w:rFonts w:ascii="Noto Sans Symbols" w:eastAsia="Noto Sans Symbols" w:hAnsi="Noto Sans Symbols" w:cs="Noto Sans Symbols"/>
      </w:rPr>
    </w:lvl>
    <w:lvl w:ilvl="4">
      <w:start w:val="1"/>
      <w:numFmt w:val="bullet"/>
      <w:lvlText w:val="o"/>
      <w:lvlJc w:val="left"/>
      <w:pPr>
        <w:ind w:left="4014" w:hanging="360"/>
      </w:pPr>
      <w:rPr>
        <w:rFonts w:ascii="Courier New" w:eastAsia="Courier New" w:hAnsi="Courier New" w:cs="Courier New"/>
      </w:rPr>
    </w:lvl>
    <w:lvl w:ilvl="5">
      <w:start w:val="1"/>
      <w:numFmt w:val="bullet"/>
      <w:lvlText w:val="▪"/>
      <w:lvlJc w:val="left"/>
      <w:pPr>
        <w:ind w:left="4734" w:hanging="360"/>
      </w:pPr>
      <w:rPr>
        <w:rFonts w:ascii="Noto Sans Symbols" w:eastAsia="Noto Sans Symbols" w:hAnsi="Noto Sans Symbols" w:cs="Noto Sans Symbols"/>
      </w:rPr>
    </w:lvl>
    <w:lvl w:ilvl="6">
      <w:start w:val="1"/>
      <w:numFmt w:val="bullet"/>
      <w:lvlText w:val="●"/>
      <w:lvlJc w:val="left"/>
      <w:pPr>
        <w:ind w:left="5454" w:hanging="360"/>
      </w:pPr>
      <w:rPr>
        <w:rFonts w:ascii="Noto Sans Symbols" w:eastAsia="Noto Sans Symbols" w:hAnsi="Noto Sans Symbols" w:cs="Noto Sans Symbols"/>
      </w:rPr>
    </w:lvl>
    <w:lvl w:ilvl="7">
      <w:start w:val="1"/>
      <w:numFmt w:val="bullet"/>
      <w:lvlText w:val="o"/>
      <w:lvlJc w:val="left"/>
      <w:pPr>
        <w:ind w:left="6174" w:hanging="360"/>
      </w:pPr>
      <w:rPr>
        <w:rFonts w:ascii="Courier New" w:eastAsia="Courier New" w:hAnsi="Courier New" w:cs="Courier New"/>
      </w:rPr>
    </w:lvl>
    <w:lvl w:ilvl="8">
      <w:start w:val="1"/>
      <w:numFmt w:val="bullet"/>
      <w:lvlText w:val="▪"/>
      <w:lvlJc w:val="left"/>
      <w:pPr>
        <w:ind w:left="6894" w:hanging="360"/>
      </w:pPr>
      <w:rPr>
        <w:rFonts w:ascii="Noto Sans Symbols" w:eastAsia="Noto Sans Symbols" w:hAnsi="Noto Sans Symbols" w:cs="Noto Sans Symbols"/>
      </w:rPr>
    </w:lvl>
  </w:abstractNum>
  <w:abstractNum w:abstractNumId="39"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6D75D18"/>
    <w:multiLevelType w:val="hybridMultilevel"/>
    <w:tmpl w:val="06901EE6"/>
    <w:lvl w:ilvl="0" w:tplc="041F0001">
      <w:start w:val="1"/>
      <w:numFmt w:val="bullet"/>
      <w:lvlText w:val=""/>
      <w:lvlJc w:val="left"/>
      <w:pPr>
        <w:ind w:left="1437" w:hanging="360"/>
      </w:pPr>
      <w:rPr>
        <w:rFonts w:ascii="Symbol" w:hAnsi="Symbol" w:hint="default"/>
      </w:rPr>
    </w:lvl>
    <w:lvl w:ilvl="1" w:tplc="041F0003" w:tentative="1">
      <w:start w:val="1"/>
      <w:numFmt w:val="bullet"/>
      <w:lvlText w:val="o"/>
      <w:lvlJc w:val="left"/>
      <w:pPr>
        <w:ind w:left="2157" w:hanging="360"/>
      </w:pPr>
      <w:rPr>
        <w:rFonts w:ascii="Courier New" w:hAnsi="Courier New" w:cs="Courier New" w:hint="default"/>
      </w:rPr>
    </w:lvl>
    <w:lvl w:ilvl="2" w:tplc="041F0005" w:tentative="1">
      <w:start w:val="1"/>
      <w:numFmt w:val="bullet"/>
      <w:lvlText w:val=""/>
      <w:lvlJc w:val="left"/>
      <w:pPr>
        <w:ind w:left="2877" w:hanging="360"/>
      </w:pPr>
      <w:rPr>
        <w:rFonts w:ascii="Wingdings" w:hAnsi="Wingdings" w:hint="default"/>
      </w:rPr>
    </w:lvl>
    <w:lvl w:ilvl="3" w:tplc="041F0001" w:tentative="1">
      <w:start w:val="1"/>
      <w:numFmt w:val="bullet"/>
      <w:lvlText w:val=""/>
      <w:lvlJc w:val="left"/>
      <w:pPr>
        <w:ind w:left="3597" w:hanging="360"/>
      </w:pPr>
      <w:rPr>
        <w:rFonts w:ascii="Symbol" w:hAnsi="Symbol" w:hint="default"/>
      </w:rPr>
    </w:lvl>
    <w:lvl w:ilvl="4" w:tplc="041F0003" w:tentative="1">
      <w:start w:val="1"/>
      <w:numFmt w:val="bullet"/>
      <w:lvlText w:val="o"/>
      <w:lvlJc w:val="left"/>
      <w:pPr>
        <w:ind w:left="4317" w:hanging="360"/>
      </w:pPr>
      <w:rPr>
        <w:rFonts w:ascii="Courier New" w:hAnsi="Courier New" w:cs="Courier New" w:hint="default"/>
      </w:rPr>
    </w:lvl>
    <w:lvl w:ilvl="5" w:tplc="041F0005" w:tentative="1">
      <w:start w:val="1"/>
      <w:numFmt w:val="bullet"/>
      <w:lvlText w:val=""/>
      <w:lvlJc w:val="left"/>
      <w:pPr>
        <w:ind w:left="5037" w:hanging="360"/>
      </w:pPr>
      <w:rPr>
        <w:rFonts w:ascii="Wingdings" w:hAnsi="Wingdings" w:hint="default"/>
      </w:rPr>
    </w:lvl>
    <w:lvl w:ilvl="6" w:tplc="041F0001" w:tentative="1">
      <w:start w:val="1"/>
      <w:numFmt w:val="bullet"/>
      <w:lvlText w:val=""/>
      <w:lvlJc w:val="left"/>
      <w:pPr>
        <w:ind w:left="5757" w:hanging="360"/>
      </w:pPr>
      <w:rPr>
        <w:rFonts w:ascii="Symbol" w:hAnsi="Symbol" w:hint="default"/>
      </w:rPr>
    </w:lvl>
    <w:lvl w:ilvl="7" w:tplc="041F0003" w:tentative="1">
      <w:start w:val="1"/>
      <w:numFmt w:val="bullet"/>
      <w:lvlText w:val="o"/>
      <w:lvlJc w:val="left"/>
      <w:pPr>
        <w:ind w:left="6477" w:hanging="360"/>
      </w:pPr>
      <w:rPr>
        <w:rFonts w:ascii="Courier New" w:hAnsi="Courier New" w:cs="Courier New" w:hint="default"/>
      </w:rPr>
    </w:lvl>
    <w:lvl w:ilvl="8" w:tplc="041F0005" w:tentative="1">
      <w:start w:val="1"/>
      <w:numFmt w:val="bullet"/>
      <w:lvlText w:val=""/>
      <w:lvlJc w:val="left"/>
      <w:pPr>
        <w:ind w:left="7197" w:hanging="360"/>
      </w:pPr>
      <w:rPr>
        <w:rFonts w:ascii="Wingdings" w:hAnsi="Wingdings" w:hint="default"/>
      </w:r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7D00CD4"/>
    <w:multiLevelType w:val="hybridMultilevel"/>
    <w:tmpl w:val="ACC2272A"/>
    <w:lvl w:ilvl="0" w:tplc="F0A8EB12">
      <w:start w:val="1"/>
      <w:numFmt w:val="decimal"/>
      <w:lvlText w:val="%1)"/>
      <w:lvlJc w:val="left"/>
      <w:pPr>
        <w:ind w:left="717" w:hanging="360"/>
      </w:pPr>
      <w:rPr>
        <w:rFonts w:hint="default"/>
        <w:b/>
        <w:u w:val="single"/>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48" w15:restartNumberingAfterBreak="0">
    <w:nsid w:val="58D7084C"/>
    <w:multiLevelType w:val="hybridMultilevel"/>
    <w:tmpl w:val="CB586DE0"/>
    <w:lvl w:ilvl="0" w:tplc="D332D8C6">
      <w:start w:val="1"/>
      <w:numFmt w:val="decimal"/>
      <w:lvlText w:val="%1)"/>
      <w:lvlJc w:val="left"/>
      <w:pPr>
        <w:ind w:left="717" w:hanging="360"/>
      </w:pPr>
      <w:rPr>
        <w:rFonts w:hint="default"/>
        <w:b/>
        <w:u w:val="single"/>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4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7357830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82920734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28870507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078504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083929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741556321">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367434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49187234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71966676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82828067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644037795">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695812028">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446340731">
    <w:abstractNumId w:val="17"/>
  </w:num>
  <w:num w:numId="14" w16cid:durableId="147976064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901283674">
    <w:abstractNumId w:val="13"/>
  </w:num>
  <w:num w:numId="16" w16cid:durableId="800460797">
    <w:abstractNumId w:val="15"/>
  </w:num>
  <w:num w:numId="17" w16cid:durableId="5631018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281693584">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06735724">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692954384">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2076051184">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464271426">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36595360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23497096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91253579">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14099888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919828208">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243807099">
    <w:abstractNumId w:val="27"/>
  </w:num>
  <w:num w:numId="29" w16cid:durableId="1132869033">
    <w:abstractNumId w:val="27"/>
  </w:num>
  <w:num w:numId="30" w16cid:durableId="1187019745">
    <w:abstractNumId w:val="27"/>
  </w:num>
  <w:num w:numId="31" w16cid:durableId="1097561294">
    <w:abstractNumId w:val="27"/>
  </w:num>
  <w:num w:numId="32" w16cid:durableId="146022292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514152808">
    <w:abstractNumId w:val="36"/>
  </w:num>
  <w:num w:numId="34" w16cid:durableId="1473055551">
    <w:abstractNumId w:val="43"/>
  </w:num>
  <w:num w:numId="35" w16cid:durableId="605501227">
    <w:abstractNumId w:val="35"/>
  </w:num>
  <w:num w:numId="36" w16cid:durableId="1183200986">
    <w:abstractNumId w:val="33"/>
  </w:num>
  <w:num w:numId="37" w16cid:durableId="83576883">
    <w:abstractNumId w:val="39"/>
  </w:num>
  <w:num w:numId="38" w16cid:durableId="1370447253">
    <w:abstractNumId w:val="41"/>
  </w:num>
  <w:num w:numId="39" w16cid:durableId="674721740">
    <w:abstractNumId w:val="46"/>
  </w:num>
  <w:num w:numId="40" w16cid:durableId="1714767505">
    <w:abstractNumId w:val="49"/>
  </w:num>
  <w:num w:numId="41" w16cid:durableId="1923416892">
    <w:abstractNumId w:val="42"/>
  </w:num>
  <w:num w:numId="42" w16cid:durableId="692655599">
    <w:abstractNumId w:val="45"/>
  </w:num>
  <w:num w:numId="43" w16cid:durableId="1327855241">
    <w:abstractNumId w:val="40"/>
  </w:num>
  <w:num w:numId="44" w16cid:durableId="1208107465">
    <w:abstractNumId w:val="34"/>
  </w:num>
  <w:num w:numId="45" w16cid:durableId="1432049736">
    <w:abstractNumId w:val="50"/>
  </w:num>
  <w:num w:numId="46" w16cid:durableId="1799906904">
    <w:abstractNumId w:val="44"/>
  </w:num>
  <w:num w:numId="47" w16cid:durableId="1405712999">
    <w:abstractNumId w:val="38"/>
  </w:num>
  <w:num w:numId="48" w16cid:durableId="1065953819">
    <w:abstractNumId w:val="47"/>
  </w:num>
  <w:num w:numId="49" w16cid:durableId="83259151">
    <w:abstractNumId w:val="48"/>
  </w:num>
  <w:num w:numId="50" w16cid:durableId="207712696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activeWritingStyle w:appName="MSWord" w:lang="es-ES_tradnl" w:vendorID="64" w:dllVersion="0" w:nlCheck="1" w:checkStyle="0"/>
  <w:activeWritingStyle w:appName="MSWord" w:lang="tr-TR" w:vendorID="64" w:dllVersion="0" w:nlCheck="1" w:checkStyle="0"/>
  <w:activeWritingStyle w:appName="MSWord" w:lang="tr-T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11D6"/>
    <w:rsid w:val="00022D5F"/>
    <w:rsid w:val="0003004C"/>
    <w:rsid w:val="00030910"/>
    <w:rsid w:val="000333FE"/>
    <w:rsid w:val="00051D1D"/>
    <w:rsid w:val="00063FB5"/>
    <w:rsid w:val="0007067C"/>
    <w:rsid w:val="00071FB3"/>
    <w:rsid w:val="00080536"/>
    <w:rsid w:val="00080900"/>
    <w:rsid w:val="00082C59"/>
    <w:rsid w:val="00087A72"/>
    <w:rsid w:val="00095030"/>
    <w:rsid w:val="000A0D57"/>
    <w:rsid w:val="000A3758"/>
    <w:rsid w:val="000B14E4"/>
    <w:rsid w:val="000B693E"/>
    <w:rsid w:val="000B6FE9"/>
    <w:rsid w:val="000B7C91"/>
    <w:rsid w:val="000C1101"/>
    <w:rsid w:val="000C1522"/>
    <w:rsid w:val="000D1732"/>
    <w:rsid w:val="000D3EBF"/>
    <w:rsid w:val="000E4709"/>
    <w:rsid w:val="000F0F6C"/>
    <w:rsid w:val="000F1340"/>
    <w:rsid w:val="000F5DEF"/>
    <w:rsid w:val="0010162C"/>
    <w:rsid w:val="00105302"/>
    <w:rsid w:val="0011588E"/>
    <w:rsid w:val="0013314C"/>
    <w:rsid w:val="001429BC"/>
    <w:rsid w:val="0014405E"/>
    <w:rsid w:val="00145CFA"/>
    <w:rsid w:val="00150687"/>
    <w:rsid w:val="001661F7"/>
    <w:rsid w:val="00171F2E"/>
    <w:rsid w:val="00180D47"/>
    <w:rsid w:val="001903F3"/>
    <w:rsid w:val="001951FE"/>
    <w:rsid w:val="001A59BB"/>
    <w:rsid w:val="001A66C2"/>
    <w:rsid w:val="001B2571"/>
    <w:rsid w:val="001C21A2"/>
    <w:rsid w:val="001C2C56"/>
    <w:rsid w:val="001C64F1"/>
    <w:rsid w:val="001D19A6"/>
    <w:rsid w:val="001D55F7"/>
    <w:rsid w:val="001E50A2"/>
    <w:rsid w:val="001F0839"/>
    <w:rsid w:val="001F1546"/>
    <w:rsid w:val="001F780C"/>
    <w:rsid w:val="00201320"/>
    <w:rsid w:val="0020273F"/>
    <w:rsid w:val="00212656"/>
    <w:rsid w:val="00213E14"/>
    <w:rsid w:val="002147D9"/>
    <w:rsid w:val="00216179"/>
    <w:rsid w:val="00222460"/>
    <w:rsid w:val="00226829"/>
    <w:rsid w:val="00233B9D"/>
    <w:rsid w:val="00233DDA"/>
    <w:rsid w:val="00235A71"/>
    <w:rsid w:val="002413EA"/>
    <w:rsid w:val="00243849"/>
    <w:rsid w:val="00245238"/>
    <w:rsid w:val="002517DE"/>
    <w:rsid w:val="00257287"/>
    <w:rsid w:val="002575AA"/>
    <w:rsid w:val="00261E06"/>
    <w:rsid w:val="00266EB9"/>
    <w:rsid w:val="002753AD"/>
    <w:rsid w:val="002813C5"/>
    <w:rsid w:val="002B2145"/>
    <w:rsid w:val="002D266E"/>
    <w:rsid w:val="002D4121"/>
    <w:rsid w:val="002E1B83"/>
    <w:rsid w:val="002E2635"/>
    <w:rsid w:val="002E7D33"/>
    <w:rsid w:val="002F4E69"/>
    <w:rsid w:val="003045C3"/>
    <w:rsid w:val="00307D70"/>
    <w:rsid w:val="00313F6B"/>
    <w:rsid w:val="00320C97"/>
    <w:rsid w:val="00322D52"/>
    <w:rsid w:val="003232ED"/>
    <w:rsid w:val="00323BDD"/>
    <w:rsid w:val="003262FC"/>
    <w:rsid w:val="00326B16"/>
    <w:rsid w:val="00330261"/>
    <w:rsid w:val="00332121"/>
    <w:rsid w:val="003378F6"/>
    <w:rsid w:val="00342E7F"/>
    <w:rsid w:val="00347673"/>
    <w:rsid w:val="003574F5"/>
    <w:rsid w:val="00357E25"/>
    <w:rsid w:val="00360528"/>
    <w:rsid w:val="00362824"/>
    <w:rsid w:val="00363ECB"/>
    <w:rsid w:val="00364564"/>
    <w:rsid w:val="003670BA"/>
    <w:rsid w:val="003717BC"/>
    <w:rsid w:val="0037500D"/>
    <w:rsid w:val="00381DC6"/>
    <w:rsid w:val="003861D9"/>
    <w:rsid w:val="0038633F"/>
    <w:rsid w:val="00386E96"/>
    <w:rsid w:val="0038796E"/>
    <w:rsid w:val="0039147E"/>
    <w:rsid w:val="0039347D"/>
    <w:rsid w:val="003947E7"/>
    <w:rsid w:val="00397073"/>
    <w:rsid w:val="003A4357"/>
    <w:rsid w:val="003A7736"/>
    <w:rsid w:val="003B1B35"/>
    <w:rsid w:val="003B49B9"/>
    <w:rsid w:val="003B5494"/>
    <w:rsid w:val="003B6FF3"/>
    <w:rsid w:val="003B7CA6"/>
    <w:rsid w:val="003C1515"/>
    <w:rsid w:val="003C2273"/>
    <w:rsid w:val="003D16FB"/>
    <w:rsid w:val="003D2A96"/>
    <w:rsid w:val="003D6CAD"/>
    <w:rsid w:val="003E782D"/>
    <w:rsid w:val="003F7772"/>
    <w:rsid w:val="003F7F39"/>
    <w:rsid w:val="004009DD"/>
    <w:rsid w:val="0040360C"/>
    <w:rsid w:val="004108A4"/>
    <w:rsid w:val="00420912"/>
    <w:rsid w:val="00423934"/>
    <w:rsid w:val="00424124"/>
    <w:rsid w:val="0043533D"/>
    <w:rsid w:val="00452ED8"/>
    <w:rsid w:val="0045494F"/>
    <w:rsid w:val="004567DF"/>
    <w:rsid w:val="00472630"/>
    <w:rsid w:val="00473883"/>
    <w:rsid w:val="004743E6"/>
    <w:rsid w:val="00476D80"/>
    <w:rsid w:val="00480B5C"/>
    <w:rsid w:val="004850B4"/>
    <w:rsid w:val="004901C2"/>
    <w:rsid w:val="004957E5"/>
    <w:rsid w:val="004A25E9"/>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30B93"/>
    <w:rsid w:val="0054183B"/>
    <w:rsid w:val="005462B4"/>
    <w:rsid w:val="00551429"/>
    <w:rsid w:val="00553C32"/>
    <w:rsid w:val="0056183E"/>
    <w:rsid w:val="005635F3"/>
    <w:rsid w:val="005639EC"/>
    <w:rsid w:val="00564178"/>
    <w:rsid w:val="00565A69"/>
    <w:rsid w:val="00571687"/>
    <w:rsid w:val="00572F15"/>
    <w:rsid w:val="00573AC3"/>
    <w:rsid w:val="00573F7A"/>
    <w:rsid w:val="0057746D"/>
    <w:rsid w:val="00584BF4"/>
    <w:rsid w:val="00584D96"/>
    <w:rsid w:val="005877D2"/>
    <w:rsid w:val="00590ADB"/>
    <w:rsid w:val="0059195A"/>
    <w:rsid w:val="00592EDB"/>
    <w:rsid w:val="005A21DC"/>
    <w:rsid w:val="005B35A2"/>
    <w:rsid w:val="005B4F80"/>
    <w:rsid w:val="005B5E3C"/>
    <w:rsid w:val="005C0B21"/>
    <w:rsid w:val="005C43A0"/>
    <w:rsid w:val="005C71EF"/>
    <w:rsid w:val="005D41DD"/>
    <w:rsid w:val="005F776D"/>
    <w:rsid w:val="0060359F"/>
    <w:rsid w:val="0061336A"/>
    <w:rsid w:val="006309DE"/>
    <w:rsid w:val="00632BDC"/>
    <w:rsid w:val="0064390B"/>
    <w:rsid w:val="00647DF3"/>
    <w:rsid w:val="00663C6D"/>
    <w:rsid w:val="006714ED"/>
    <w:rsid w:val="006738B9"/>
    <w:rsid w:val="00674F9C"/>
    <w:rsid w:val="006751D2"/>
    <w:rsid w:val="006770CA"/>
    <w:rsid w:val="00686C3A"/>
    <w:rsid w:val="00687EF7"/>
    <w:rsid w:val="00697F82"/>
    <w:rsid w:val="006A0598"/>
    <w:rsid w:val="006A61F1"/>
    <w:rsid w:val="006A66DA"/>
    <w:rsid w:val="006A7394"/>
    <w:rsid w:val="006B2EDA"/>
    <w:rsid w:val="006B59B9"/>
    <w:rsid w:val="006C0EB6"/>
    <w:rsid w:val="006C0F37"/>
    <w:rsid w:val="006C2024"/>
    <w:rsid w:val="006D330F"/>
    <w:rsid w:val="006D6080"/>
    <w:rsid w:val="006E3377"/>
    <w:rsid w:val="006E625F"/>
    <w:rsid w:val="006F5FD0"/>
    <w:rsid w:val="006F7885"/>
    <w:rsid w:val="007046C8"/>
    <w:rsid w:val="00706A1B"/>
    <w:rsid w:val="00706E7C"/>
    <w:rsid w:val="00710A38"/>
    <w:rsid w:val="00711A01"/>
    <w:rsid w:val="007121FB"/>
    <w:rsid w:val="007129D6"/>
    <w:rsid w:val="00712CB3"/>
    <w:rsid w:val="0071491D"/>
    <w:rsid w:val="00715755"/>
    <w:rsid w:val="007471C5"/>
    <w:rsid w:val="00750FF8"/>
    <w:rsid w:val="00753FC2"/>
    <w:rsid w:val="00756C38"/>
    <w:rsid w:val="0075762E"/>
    <w:rsid w:val="00761673"/>
    <w:rsid w:val="00761893"/>
    <w:rsid w:val="007653F4"/>
    <w:rsid w:val="00770822"/>
    <w:rsid w:val="00771DF0"/>
    <w:rsid w:val="00771F85"/>
    <w:rsid w:val="00771F97"/>
    <w:rsid w:val="007727F3"/>
    <w:rsid w:val="00780EAB"/>
    <w:rsid w:val="0078160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06447"/>
    <w:rsid w:val="00810582"/>
    <w:rsid w:val="00813A48"/>
    <w:rsid w:val="008152EF"/>
    <w:rsid w:val="008162F6"/>
    <w:rsid w:val="00817895"/>
    <w:rsid w:val="00817B4A"/>
    <w:rsid w:val="008272C0"/>
    <w:rsid w:val="00831546"/>
    <w:rsid w:val="00831982"/>
    <w:rsid w:val="008323D3"/>
    <w:rsid w:val="008351FF"/>
    <w:rsid w:val="00846F87"/>
    <w:rsid w:val="00862885"/>
    <w:rsid w:val="008660AD"/>
    <w:rsid w:val="0087086B"/>
    <w:rsid w:val="00881C2D"/>
    <w:rsid w:val="0089377E"/>
    <w:rsid w:val="00894E29"/>
    <w:rsid w:val="0089693D"/>
    <w:rsid w:val="00896AC0"/>
    <w:rsid w:val="008A1184"/>
    <w:rsid w:val="008A1514"/>
    <w:rsid w:val="008B0830"/>
    <w:rsid w:val="008B5A83"/>
    <w:rsid w:val="008B77CD"/>
    <w:rsid w:val="008C3178"/>
    <w:rsid w:val="008C68A0"/>
    <w:rsid w:val="008D1243"/>
    <w:rsid w:val="008D3E45"/>
    <w:rsid w:val="008E2D12"/>
    <w:rsid w:val="008F294D"/>
    <w:rsid w:val="009017AA"/>
    <w:rsid w:val="009055F3"/>
    <w:rsid w:val="009066B6"/>
    <w:rsid w:val="00907556"/>
    <w:rsid w:val="00913817"/>
    <w:rsid w:val="00913D51"/>
    <w:rsid w:val="00925F7F"/>
    <w:rsid w:val="009260B8"/>
    <w:rsid w:val="0092731B"/>
    <w:rsid w:val="009317C0"/>
    <w:rsid w:val="009352F4"/>
    <w:rsid w:val="00940E1D"/>
    <w:rsid w:val="009510CB"/>
    <w:rsid w:val="00952960"/>
    <w:rsid w:val="00954FB8"/>
    <w:rsid w:val="0095524B"/>
    <w:rsid w:val="00956BA0"/>
    <w:rsid w:val="009707C4"/>
    <w:rsid w:val="00970A93"/>
    <w:rsid w:val="00970B01"/>
    <w:rsid w:val="00971962"/>
    <w:rsid w:val="00971CC5"/>
    <w:rsid w:val="00980AEA"/>
    <w:rsid w:val="00981B75"/>
    <w:rsid w:val="009824E3"/>
    <w:rsid w:val="00991002"/>
    <w:rsid w:val="00994EA3"/>
    <w:rsid w:val="009A38DE"/>
    <w:rsid w:val="009A40B3"/>
    <w:rsid w:val="009B06B5"/>
    <w:rsid w:val="009B5369"/>
    <w:rsid w:val="009B69BE"/>
    <w:rsid w:val="009E5BC1"/>
    <w:rsid w:val="009E5C83"/>
    <w:rsid w:val="009E7AF3"/>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372B4"/>
    <w:rsid w:val="00A433A6"/>
    <w:rsid w:val="00A43E7A"/>
    <w:rsid w:val="00A46ED3"/>
    <w:rsid w:val="00A504E1"/>
    <w:rsid w:val="00A53EAE"/>
    <w:rsid w:val="00A60A6F"/>
    <w:rsid w:val="00A666EC"/>
    <w:rsid w:val="00A669BC"/>
    <w:rsid w:val="00A779FE"/>
    <w:rsid w:val="00A77B07"/>
    <w:rsid w:val="00A84E04"/>
    <w:rsid w:val="00A85E8A"/>
    <w:rsid w:val="00A92981"/>
    <w:rsid w:val="00A94ED6"/>
    <w:rsid w:val="00A97B08"/>
    <w:rsid w:val="00AA5256"/>
    <w:rsid w:val="00AA7F22"/>
    <w:rsid w:val="00AB4855"/>
    <w:rsid w:val="00AB7F58"/>
    <w:rsid w:val="00AC0D0C"/>
    <w:rsid w:val="00AC4530"/>
    <w:rsid w:val="00AC7E0D"/>
    <w:rsid w:val="00AD07F6"/>
    <w:rsid w:val="00AD1660"/>
    <w:rsid w:val="00AD1E4D"/>
    <w:rsid w:val="00AD6891"/>
    <w:rsid w:val="00AE1D8D"/>
    <w:rsid w:val="00AE4633"/>
    <w:rsid w:val="00AE6A5B"/>
    <w:rsid w:val="00AF0B6B"/>
    <w:rsid w:val="00AF412E"/>
    <w:rsid w:val="00AF7BB3"/>
    <w:rsid w:val="00B00363"/>
    <w:rsid w:val="00B063F9"/>
    <w:rsid w:val="00B06D60"/>
    <w:rsid w:val="00B112A1"/>
    <w:rsid w:val="00B14398"/>
    <w:rsid w:val="00B200AF"/>
    <w:rsid w:val="00B2614F"/>
    <w:rsid w:val="00B27B8B"/>
    <w:rsid w:val="00B33EE6"/>
    <w:rsid w:val="00B46840"/>
    <w:rsid w:val="00B503CB"/>
    <w:rsid w:val="00B50F8D"/>
    <w:rsid w:val="00B57050"/>
    <w:rsid w:val="00B60EC5"/>
    <w:rsid w:val="00B738A7"/>
    <w:rsid w:val="00B7586A"/>
    <w:rsid w:val="00B766F9"/>
    <w:rsid w:val="00B805A5"/>
    <w:rsid w:val="00B83DA1"/>
    <w:rsid w:val="00B84AED"/>
    <w:rsid w:val="00B90EE0"/>
    <w:rsid w:val="00B92478"/>
    <w:rsid w:val="00B9793F"/>
    <w:rsid w:val="00BA0765"/>
    <w:rsid w:val="00BA44A3"/>
    <w:rsid w:val="00BA7C3E"/>
    <w:rsid w:val="00BB2689"/>
    <w:rsid w:val="00BB403A"/>
    <w:rsid w:val="00BC353E"/>
    <w:rsid w:val="00BD0FC7"/>
    <w:rsid w:val="00BD65BA"/>
    <w:rsid w:val="00BD69EF"/>
    <w:rsid w:val="00BD757A"/>
    <w:rsid w:val="00BE08EC"/>
    <w:rsid w:val="00BE3544"/>
    <w:rsid w:val="00BE595A"/>
    <w:rsid w:val="00BE5F29"/>
    <w:rsid w:val="00BE783C"/>
    <w:rsid w:val="00BF2EF4"/>
    <w:rsid w:val="00C00D44"/>
    <w:rsid w:val="00C03AF5"/>
    <w:rsid w:val="00C04FCE"/>
    <w:rsid w:val="00C067C5"/>
    <w:rsid w:val="00C0772E"/>
    <w:rsid w:val="00C147B2"/>
    <w:rsid w:val="00C15A17"/>
    <w:rsid w:val="00C165B0"/>
    <w:rsid w:val="00C171B6"/>
    <w:rsid w:val="00C2011B"/>
    <w:rsid w:val="00C2062A"/>
    <w:rsid w:val="00C30183"/>
    <w:rsid w:val="00C316FC"/>
    <w:rsid w:val="00C3644F"/>
    <w:rsid w:val="00C36666"/>
    <w:rsid w:val="00C43AAC"/>
    <w:rsid w:val="00C460D8"/>
    <w:rsid w:val="00C474CC"/>
    <w:rsid w:val="00C52B1A"/>
    <w:rsid w:val="00C605C2"/>
    <w:rsid w:val="00C61B8C"/>
    <w:rsid w:val="00C62B5A"/>
    <w:rsid w:val="00C66B48"/>
    <w:rsid w:val="00C712DE"/>
    <w:rsid w:val="00C71CBA"/>
    <w:rsid w:val="00C836E5"/>
    <w:rsid w:val="00C83C65"/>
    <w:rsid w:val="00C840D0"/>
    <w:rsid w:val="00C867B9"/>
    <w:rsid w:val="00CA3B1B"/>
    <w:rsid w:val="00CB23E3"/>
    <w:rsid w:val="00CB2A5B"/>
    <w:rsid w:val="00CB66A2"/>
    <w:rsid w:val="00CB759D"/>
    <w:rsid w:val="00CB7AAE"/>
    <w:rsid w:val="00CC0807"/>
    <w:rsid w:val="00CC0A41"/>
    <w:rsid w:val="00CC3BA0"/>
    <w:rsid w:val="00CC48C9"/>
    <w:rsid w:val="00CC72C7"/>
    <w:rsid w:val="00CD765A"/>
    <w:rsid w:val="00CE49A1"/>
    <w:rsid w:val="00CF759C"/>
    <w:rsid w:val="00D00216"/>
    <w:rsid w:val="00D011CD"/>
    <w:rsid w:val="00D0178B"/>
    <w:rsid w:val="00D14A9D"/>
    <w:rsid w:val="00D17A30"/>
    <w:rsid w:val="00D20FB6"/>
    <w:rsid w:val="00D225CC"/>
    <w:rsid w:val="00D22682"/>
    <w:rsid w:val="00D240C3"/>
    <w:rsid w:val="00D2551C"/>
    <w:rsid w:val="00D2786B"/>
    <w:rsid w:val="00D27876"/>
    <w:rsid w:val="00D32849"/>
    <w:rsid w:val="00D33DD9"/>
    <w:rsid w:val="00D412C8"/>
    <w:rsid w:val="00D434A7"/>
    <w:rsid w:val="00D46724"/>
    <w:rsid w:val="00D517A4"/>
    <w:rsid w:val="00D51C7E"/>
    <w:rsid w:val="00D5444E"/>
    <w:rsid w:val="00D549F4"/>
    <w:rsid w:val="00D64101"/>
    <w:rsid w:val="00D6571E"/>
    <w:rsid w:val="00D8773C"/>
    <w:rsid w:val="00D87D0A"/>
    <w:rsid w:val="00D902F5"/>
    <w:rsid w:val="00D93082"/>
    <w:rsid w:val="00D97139"/>
    <w:rsid w:val="00DA0ABA"/>
    <w:rsid w:val="00DC0253"/>
    <w:rsid w:val="00DC4F70"/>
    <w:rsid w:val="00DC753D"/>
    <w:rsid w:val="00DD0CD4"/>
    <w:rsid w:val="00DE3630"/>
    <w:rsid w:val="00DE3C11"/>
    <w:rsid w:val="00DF04F0"/>
    <w:rsid w:val="00E147D3"/>
    <w:rsid w:val="00E1782A"/>
    <w:rsid w:val="00E21BC3"/>
    <w:rsid w:val="00E23A94"/>
    <w:rsid w:val="00E30BB5"/>
    <w:rsid w:val="00E31447"/>
    <w:rsid w:val="00E422A2"/>
    <w:rsid w:val="00E5220B"/>
    <w:rsid w:val="00E52617"/>
    <w:rsid w:val="00E6172B"/>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7EB7"/>
    <w:rsid w:val="00ED5FA0"/>
    <w:rsid w:val="00EE0A07"/>
    <w:rsid w:val="00EE6E92"/>
    <w:rsid w:val="00EF03C9"/>
    <w:rsid w:val="00EF0A8C"/>
    <w:rsid w:val="00EF6A28"/>
    <w:rsid w:val="00EF6FBF"/>
    <w:rsid w:val="00EF77AD"/>
    <w:rsid w:val="00F014D9"/>
    <w:rsid w:val="00F05BF1"/>
    <w:rsid w:val="00F07EE2"/>
    <w:rsid w:val="00F1778E"/>
    <w:rsid w:val="00F17A90"/>
    <w:rsid w:val="00F203D2"/>
    <w:rsid w:val="00F233FF"/>
    <w:rsid w:val="00F235DE"/>
    <w:rsid w:val="00F27C45"/>
    <w:rsid w:val="00F33C45"/>
    <w:rsid w:val="00F40B7B"/>
    <w:rsid w:val="00F46873"/>
    <w:rsid w:val="00F4786D"/>
    <w:rsid w:val="00F504CC"/>
    <w:rsid w:val="00F50E8B"/>
    <w:rsid w:val="00F60220"/>
    <w:rsid w:val="00F76A8F"/>
    <w:rsid w:val="00F77C8A"/>
    <w:rsid w:val="00F86AAA"/>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paragraph" w:styleId="Balk4">
    <w:name w:val="heading 4"/>
    <w:basedOn w:val="Normal"/>
    <w:next w:val="Normal"/>
    <w:link w:val="Balk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uiPriority w:val="20"/>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uiPriority w:val="99"/>
    <w:qFormat/>
    <w:rsid w:val="001951FE"/>
    <w:rPr>
      <w:sz w:val="20"/>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
    <w:link w:val="BVIfnrZnak"/>
    <w:uiPriority w:val="99"/>
    <w:qFormat/>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character" w:styleId="AklamaBavurusu">
    <w:name w:val="annotation reference"/>
    <w:rsid w:val="009B69BE"/>
    <w:rPr>
      <w:sz w:val="16"/>
      <w:szCs w:val="16"/>
    </w:rPr>
  </w:style>
  <w:style w:type="paragraph" w:styleId="AklamaMetni">
    <w:name w:val="annotation text"/>
    <w:basedOn w:val="Normal"/>
    <w:link w:val="AklamaMetniChar"/>
    <w:rsid w:val="009B69BE"/>
    <w:rPr>
      <w:sz w:val="20"/>
    </w:rPr>
  </w:style>
  <w:style w:type="character" w:customStyle="1" w:styleId="AklamaMetniChar">
    <w:name w:val="Açıklama Metni Char"/>
    <w:link w:val="AklamaMetni"/>
    <w:rsid w:val="009B69BE"/>
    <w:rPr>
      <w:snapToGrid w:val="0"/>
      <w:lang w:val="en-US" w:eastAsia="en-US"/>
    </w:rPr>
  </w:style>
  <w:style w:type="paragraph" w:styleId="AklamaKonusu">
    <w:name w:val="annotation subject"/>
    <w:basedOn w:val="AklamaMetni"/>
    <w:next w:val="AklamaMetni"/>
    <w:link w:val="AklamaKonusuChar"/>
    <w:rsid w:val="009B69BE"/>
    <w:rPr>
      <w:b/>
      <w:bCs/>
    </w:rPr>
  </w:style>
  <w:style w:type="character" w:customStyle="1" w:styleId="AklamaKonusuChar">
    <w:name w:val="Açıklama Konusu Char"/>
    <w:link w:val="AklamaKonusu"/>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Altyaz">
    <w:name w:val="Subtitle"/>
    <w:basedOn w:val="Normal"/>
    <w:link w:val="AltyazChar"/>
    <w:qFormat/>
    <w:rsid w:val="00A36F1C"/>
    <w:pPr>
      <w:widowControl/>
      <w:spacing w:before="0" w:after="0"/>
      <w:jc w:val="center"/>
    </w:pPr>
    <w:rPr>
      <w:b/>
      <w:snapToGrid/>
      <w:sz w:val="28"/>
      <w:lang w:val="fr-BE" w:eastAsia="en-GB"/>
    </w:rPr>
  </w:style>
  <w:style w:type="character" w:customStyle="1" w:styleId="AltyazChar">
    <w:name w:val="Altyazı Char"/>
    <w:link w:val="Altyaz"/>
    <w:rsid w:val="00A36F1C"/>
    <w:rPr>
      <w:b/>
      <w:sz w:val="28"/>
      <w:lang w:val="fr-BE"/>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eParagraf">
    <w:name w:val="List Paragraph"/>
    <w:basedOn w:val="Normal"/>
    <w:uiPriority w:val="34"/>
    <w:qFormat/>
    <w:rsid w:val="00B9793F"/>
    <w:pPr>
      <w:ind w:left="720"/>
    </w:pPr>
  </w:style>
  <w:style w:type="paragraph" w:styleId="Dzeltme">
    <w:name w:val="Revision"/>
    <w:hidden/>
    <w:uiPriority w:val="99"/>
    <w:semiHidden/>
    <w:rsid w:val="00D97139"/>
    <w:rPr>
      <w:snapToGrid w:val="0"/>
      <w:sz w:val="24"/>
      <w:lang w:val="en-US" w:eastAsia="en-US"/>
    </w:rPr>
  </w:style>
  <w:style w:type="character" w:customStyle="1" w:styleId="Balk4Char">
    <w:name w:val="Başlık 4 Char"/>
    <w:basedOn w:val="VarsaylanParagrafYazTipi"/>
    <w:link w:val="Balk4"/>
    <w:semiHidden/>
    <w:rsid w:val="009B5369"/>
    <w:rPr>
      <w:rFonts w:asciiTheme="minorHAnsi" w:eastAsiaTheme="minorEastAsia" w:hAnsiTheme="minorHAnsi" w:cstheme="minorBidi"/>
      <w:b/>
      <w:bCs/>
      <w:snapToGrid w:val="0"/>
      <w:sz w:val="28"/>
      <w:szCs w:val="28"/>
      <w:lang w:val="en-US" w:eastAsia="en-US"/>
    </w:rPr>
  </w:style>
  <w:style w:type="character" w:customStyle="1" w:styleId="zmlenmeyenBahsetme1">
    <w:name w:val="Çözümlenmeyen Bahsetme1"/>
    <w:basedOn w:val="VarsaylanParagrafYazTipi"/>
    <w:uiPriority w:val="99"/>
    <w:semiHidden/>
    <w:unhideWhenUsed/>
    <w:rsid w:val="00D902F5"/>
    <w:rPr>
      <w:color w:val="605E5C"/>
      <w:shd w:val="clear" w:color="auto" w:fill="E1DFDD"/>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DipnotBavurusu"/>
    <w:uiPriority w:val="99"/>
    <w:rsid w:val="00AB4855"/>
    <w:pPr>
      <w:widowControl/>
      <w:spacing w:before="0" w:after="160" w:line="240" w:lineRule="exact"/>
    </w:pPr>
    <w:rPr>
      <w:snapToGrid/>
      <w:sz w:val="20"/>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54907879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44002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ec.europa.eu/budget/graphs/inforeuro.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anctionsmap.e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0E118-00DD-4C90-8175-E6D5AEA7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59000-A088-4849-929E-318B87A17C21}">
  <ds:schemaRefs>
    <ds:schemaRef ds:uri="http://schemas.microsoft.com/sharepoint/v3/contenttype/forms"/>
  </ds:schemaRefs>
</ds:datastoreItem>
</file>

<file path=customXml/itemProps3.xml><?xml version="1.0" encoding="utf-8"?>
<ds:datastoreItem xmlns:ds="http://schemas.openxmlformats.org/officeDocument/2006/customXml" ds:itemID="{CCB2E2D7-437C-F94C-9E6A-9111C0B57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7</Pages>
  <Words>2267</Words>
  <Characters>13697</Characters>
  <Application>Microsoft Office Word</Application>
  <DocSecurity>0</DocSecurity>
  <Lines>652</Lines>
  <Paragraphs>332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15632</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shenay cekic</cp:lastModifiedBy>
  <cp:revision>62</cp:revision>
  <cp:lastPrinted>2016-05-31T08:36:00Z</cp:lastPrinted>
  <dcterms:created xsi:type="dcterms:W3CDTF">2024-07-18T16:05:00Z</dcterms:created>
  <dcterms:modified xsi:type="dcterms:W3CDTF">2025-09-18T18:26:00Z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